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F2761" w14:textId="77777777" w:rsidR="00B60DA2" w:rsidRPr="00184368" w:rsidRDefault="00C0657B">
      <w:pPr>
        <w:spacing w:line="1040" w:lineRule="exact"/>
        <w:ind w:left="976" w:right="978"/>
        <w:jc w:val="center"/>
        <w:rPr>
          <w:rFonts w:asciiTheme="majorHAnsi" w:eastAsia="Impact" w:hAnsiTheme="majorHAnsi" w:cs="Impact"/>
          <w:sz w:val="22"/>
          <w:szCs w:val="22"/>
        </w:rPr>
      </w:pPr>
      <w:r w:rsidRPr="00184368">
        <w:rPr>
          <w:rFonts w:asciiTheme="majorHAnsi" w:eastAsia="Impact" w:hAnsiTheme="majorHAnsi" w:cs="Impact"/>
          <w:position w:val="-2"/>
          <w:sz w:val="22"/>
          <w:szCs w:val="22"/>
        </w:rPr>
        <w:t>Resumes &amp; CV’s in</w:t>
      </w:r>
    </w:p>
    <w:p w14:paraId="18C696C6" w14:textId="77777777" w:rsidR="00B60DA2" w:rsidRPr="00184368" w:rsidRDefault="00C0657B">
      <w:pPr>
        <w:ind w:left="2299" w:right="2299"/>
        <w:jc w:val="center"/>
        <w:rPr>
          <w:rFonts w:asciiTheme="majorHAnsi" w:eastAsia="Impact" w:hAnsiTheme="majorHAnsi" w:cs="Impact"/>
          <w:sz w:val="22"/>
          <w:szCs w:val="22"/>
        </w:rPr>
      </w:pPr>
      <w:r w:rsidRPr="00184368">
        <w:rPr>
          <w:rFonts w:asciiTheme="majorHAnsi" w:eastAsia="Impact" w:hAnsiTheme="majorHAnsi" w:cs="Impact"/>
          <w:sz w:val="22"/>
          <w:szCs w:val="22"/>
        </w:rPr>
        <w:t>the field of</w:t>
      </w:r>
    </w:p>
    <w:p w14:paraId="1592D7F0" w14:textId="77777777" w:rsidR="00B60DA2" w:rsidRPr="00184368" w:rsidRDefault="00C0657B">
      <w:pPr>
        <w:spacing w:before="1"/>
        <w:ind w:left="1614" w:right="1614"/>
        <w:jc w:val="center"/>
        <w:rPr>
          <w:rFonts w:asciiTheme="majorHAnsi" w:eastAsia="Impact" w:hAnsiTheme="majorHAnsi" w:cs="Impact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pict w14:anchorId="08327E9D">
          <v:group id="_x0000_s1038" style="position:absolute;left:0;text-align:left;margin-left:165.1pt;margin-top:109.95pt;width:252.95pt;height:249.95pt;z-index:-251661824;mso-position-horizontal-relative:page" coordorigin="3302,2199" coordsize="5059,4999">
            <v:shape id="_x0000_s1052" style="position:absolute;left:3312;top:2209;width:5039;height:4979" coordorigin="3312,2209" coordsize="5039,4979" path="m3312,2209r,4979l8351,7188r,-4979l3312,2209xe" fillcolor="#c1ac88" stroked="f">
              <v:path arrowok="t"/>
            </v:shape>
            <v:shape id="_x0000_s1051" style="position:absolute;left:3312;top:4704;width:2597;height:2484" coordorigin="3312,4704" coordsize="2597,2484" path="m3312,4704r,2484l5909,7188r,-2484l3312,4704xe" fillcolor="#f1d7b9" stroked="f">
              <v:path arrowok="t"/>
            </v:shape>
            <v:shape id="_x0000_s1050" style="position:absolute;left:3312;top:2209;width:2584;height:2495" coordorigin="3312,2209" coordsize="2584,2495" path="m3312,2209r,2495l5896,4704r,-2495l3312,2209xe" fillcolor="#c59f8f" stroked="f">
              <v:path arrowok="t"/>
            </v:shape>
            <v:shape id="_x0000_s1049" style="position:absolute;left:5909;top:2209;width:2442;height:2495" coordorigin="5909,2209" coordsize="2442,2495" path="m5909,2209r,2495l8351,4704r,-2495l5909,2209xe" fillcolor="#e1b9b9" stroked="f">
              <v:path arrowok="t"/>
            </v:shape>
            <v:shape id="_x0000_s1048" style="position:absolute;left:6574;top:2692;width:1258;height:1444" coordorigin="6574,2692" coordsize="1258,1444" path="m6604,3288r-8,7l6587,3302r-6,8l6574,3378r2,73l6587,3517r17,37l6614,3559r8,6l6629,3572r11,10l6652,3625r13,45l6674,3716r11,44l6692,3806r10,46l6713,3900r12,45l6732,3973r8,27l6745,4030r5,33l6766,4088r9,20l6784,4124r2,12l7414,4136r27,-71l7458,3980r13,-83l7476,3840r7,-64l7494,3696r18,-74l7540,3579r27,-9l7584,3544r13,-36l7602,3464r,-46l7600,3375r-3,-35l7592,3315r-15,-20l7567,3288r-11,-3l7542,3274r2,-20l7554,3231r13,-21l7582,3184r15,-22l7613,3141r12,-18l7634,3111r32,-36l7703,3033r41,-48l7781,2935r31,-53l7829,2826r2,-51l7814,2728r-52,-31l7711,2692r-48,18l7620,2743r-41,43l7547,2834r-28,50l7499,2926r-18,54l7462,3031r-21,42l7418,3116r-25,41l7363,3194r-36,41l7288,3274r,8l6606,3282r-2,6xe" fillcolor="#b78f8f" stroked="f">
              <v:path arrowok="t"/>
            </v:shape>
            <v:shape id="_x0000_s1047" style="position:absolute;left:6710;top:5116;width:857;height:1610" coordorigin="6710,5116" coordsize="857,1610" path="m7013,6718r30,4l7073,6724r30,3l7171,6727r30,-3l7231,6722r61,-8l7350,6702r55,-18l7456,6661r48,-33l7547,6585r20,-25l7567,5616r-8,-26l7552,5565r-10,-25l7526,5517r-18,-20l7489,5474r-25,-20l7433,5434r,-43l7436,5371r3,-21l7446,5346r7,-8l7462,5331r9,-6l7471,5290r3,-38l7469,5215r-13,-28l7421,5169r-35,-14l7345,5142r-41,-10l7265,5124r-43,-5l7178,5116r-85,l7052,5119r-42,5l6970,5132r-41,10l6889,5155r-36,14l6818,5187r-13,28l6800,5252r3,38l6803,5325r11,6l6828,5346r8,4l6841,5391r,43l6811,5454r-25,20l6748,5517r-23,48l6710,5616r,944l6750,6608r46,38l6846,6674r53,19l6954,6709r28,5l7013,6718xe" fillcolor="#eeddc8" stroked="f">
              <v:path arrowok="t"/>
            </v:shape>
            <v:shape id="_x0000_s1046" style="position:absolute;left:3527;top:3091;width:2252;height:3356" coordorigin="3527,3091" coordsize="2252,3356" path="m4950,5046r-7,-23l4948,5000r15,-22l5006,4965r42,-37l5094,4875r43,-68l5172,4736r28,-73l5213,4594r-5,-57l5165,4479r-39,-41l5094,4416r-32,-10l5029,4406r-36,10l4948,4429r-51,18l4902,4474r16,26l4940,4522r26,17l5021,4580r25,18l5064,4620r-10,33l5032,4695r-32,48l4966,4789r-41,38l4888,4852r-39,5l4822,4834r2,-219l4832,4396r10,-219l4852,3962r33,-17l4910,3950r26,23l4958,4003r26,35l5011,4071r35,23l5089,4101r46,-27l5167,4060r25,-4l5215,4060r23,9l5266,4076r37,7l5351,4083r41,-18l5424,4063r31,6l5515,4088r33,6l5588,4088r46,-19l5651,4065r20,4l5692,4071r22,5l5735,4081r17,2l5767,4083r12,-2l5779,4056r-5,-23l5765,4012r-11,-19l5740,3975r-14,-18l5714,3943r-13,-13l5671,3884r-30,-42l5606,3796r-36,-45l5533,3708r-41,-40l5452,3630r-42,-33l5364,3567r-43,-23l5273,3524r-46,-10l5180,3508r-48,6l5084,3526r-48,23l5026,3577r3,27l5041,3634r13,34l5062,3744r-16,52l5016,3831r-37,16l4938,3842r-38,-23l4872,3776r-10,-58l4867,3714r3,-4l4865,3668r-13,-36l4840,3600r-16,-33l4810,3537r-9,-33l4796,3466r5,-40l4840,3322r12,-87l4837,3166r-32,-48l4754,3093r-61,-2l4622,3111r-75,51l4510,3240r-3,60l4524,3350r50,91l4583,3494r-18,65l4507,3643r-2,57l4505,3764r2,32l4484,3829r-36,18l4409,3854r-39,-10l4338,3817r-18,-43l4325,3710r36,-85l4348,3577r-30,-35l4270,3522r-53,-10l4159,3508r-55,9l4058,3529r-30,18l4003,3549r-29,13l3949,3577r-27,23l3894,3627r-28,30l3841,3691r-27,32l3788,3758r-27,38l3736,3829r-23,36l3688,3895r-23,27l3644,3948r-19,18l3594,3975r-14,10l3569,3993r-12,10l3546,4016r-10,12l3527,4041r7,22l3548,4076r21,5l3592,4078r25,-7l3640,4060r22,-12l3678,4038r37,l3733,4041r15,3l3763,4051r18,9l3798,4071r23,15l3852,4083r22,-5l3896,4069r23,-11l3942,4051r25,-5l4000,4048r38,10l4066,4078r30,3l4127,4069r30,-16l4192,4041r36,-8l4267,4044r43,32l4345,4081r36,-18l4414,4030r30,-34l4471,3962r23,-17l4514,3952r16,39l4537,4189r12,212l4558,4610r-11,194l4517,4821r-46,-2l4418,4802r-55,-31l4315,4734r-35,-41l4265,4651r13,-39l4308,4600r25,-18l4358,4562r21,-25l4396,4512r18,-30l4426,4449r10,-33l4426,4404r-20,-11l4388,4390r-13,-2l4320,4396r-50,12l4224,4429r-37,27l4154,4494r-25,48l4111,4600r-7,70l4116,4736r18,50l4157,4827r30,33l4222,4887r43,25l4318,4935r57,28l4436,4972r35,18l4482,5013r-5,30l4459,5076r-23,40l4409,5160r-23,48l4368,5268r-12,55l4343,5378r-7,56l4333,5490r5,55l4354,5602r21,64l4391,5686r15,30l4426,5742r18,9l4444,5762r7,5l4459,5772r7,9l4469,5792r25,12l4519,5822r23,20l4562,5865r8,19l4565,5905r-21,15l4505,5930r-48,48l4423,6036r-17,66l4400,6170r11,71l4434,6303r37,55l4522,6404r13,2l4547,6411r18,3l4583,6420r20,4l4620,6432r16,7l4648,6447r66,-15l4766,6409r41,-28l4837,6344r23,-46l4872,6246r2,-66l4872,6106r-23,-55l4830,6014r-18,-31l4805,5960r,-17l4819,5920r28,-27l4895,5854r63,-92l5006,5668r30,-88l5051,5487r-3,-93l5036,5295r-27,-105l4970,5076r-20,-30xe" fillcolor="#91a8a2" stroked="f">
              <v:path arrowok="t"/>
            </v:shape>
            <v:shape id="_x0000_s1045" style="position:absolute;left:4510;top:6067;width:71;height:188" coordorigin="4510,6067" coordsize="71,188" path="m4555,6243r17,12l4572,6253r8,l4578,6212r,-53l4580,6106r,-39l4570,6072r-17,14l4537,6099r-7,7l4517,6124r-5,21l4510,6168r4,19l4524,6210r13,18l4555,6243xe" fillcolor="#f1d7b9" stroked="f">
              <v:path arrowok="t"/>
            </v:shape>
            <v:shape id="_x0000_s1044" style="position:absolute;left:4451;top:5272;width:104;height:346" coordorigin="4451,5272" coordsize="104,346" path="m4459,5533r18,50l4499,5613r31,5l4535,5616r12,l4553,5560r2,-68l4555,5272r-48,28l4474,5346r-17,61l4451,5472r8,61xe" fillcolor="#f1d7b9" stroked="f">
              <v:path arrowok="t"/>
            </v:shape>
            <v:shape id="_x0000_s1043" style="position:absolute;left:4817;top:5258;width:101;height:342" coordorigin="4817,5258" coordsize="101,342" path="m4837,5600r30,-5l4895,5565r15,-50l4918,5454r-3,-63l4897,5331r-32,-48l4817,5258r,289l4819,5600r18,xe" fillcolor="#f1d7b9" stroked="f">
              <v:path arrowok="t"/>
            </v:shape>
            <v:shape id="_x0000_s1042" style="position:absolute;left:4718;top:6074;width:68;height:188" coordorigin="4718,6074" coordsize="68,188" path="m4726,6262r18,-12l4759,6235r15,-17l4782,6195r5,-20l4787,6152r-5,-20l4769,6111r-7,-5l4744,6092r-15,-13l4718,6074r,41l4721,6168r,52l4718,6262r8,xe" fillcolor="#f1d7b9" stroked="f">
              <v:path arrowok="t"/>
            </v:shape>
            <v:shape id="_x0000_s1041" style="position:absolute;left:4104;top:4388;width:332;height:316" coordorigin="4104,4388" coordsize="332,316" path="m4333,4582r25,-20l4379,4537r17,-25l4414,4482r12,-33l4436,4416r-10,-12l4406,4393r-18,-3l4375,4388r-55,8l4270,4408r-46,21l4187,4456r-33,38l4129,4542r-18,58l4104,4670r,8l4106,4688r3,7l4111,4704r179,l4274,4681r-7,-25l4267,4633r11,-21l4308,4600r25,-18xe" fillcolor="#70837a" stroked="f">
              <v:path arrowok="t"/>
            </v:shape>
            <v:shape id="_x0000_s1040" style="position:absolute;left:3527;top:3091;width:2252;height:1613" coordorigin="3527,3091" coordsize="2252,1613" path="m3536,4028r-9,13l3534,4063r14,13l3569,4081r23,-3l3617,4071r23,-11l3662,4048r16,-10l3715,4038r18,3l3748,4044r15,7l3781,4060r17,11l3821,4086r31,-3l3874,4078r22,-9l3919,4058r23,-7l3967,4046r33,2l4038,4058r28,20l4096,4081r31,-12l4157,4053r35,-12l4228,4033r39,11l4310,4076r35,5l4381,4063r33,-33l4444,3996r27,-34l4494,3945r20,7l4530,3991r5,173l4547,4346r8,184l4555,4704r271,l4830,4516r5,-186l4842,4147r10,-185l4885,3945r25,5l4936,3973r22,30l4984,4038r27,33l5046,4094r43,7l5135,4074r32,-14l5192,4056r23,4l5238,4069r28,7l5303,4083r48,l5392,4065r32,-2l5455,4069r60,19l5548,4094r40,-6l5634,4069r17,-4l5671,4069r21,2l5714,4076r21,5l5752,4083r15,l5779,4081r,-25l5774,4033r-9,-21l5754,3993r-14,-18l5726,3957r-12,-14l5701,3930r-30,-46l5641,3842r-35,-46l5570,3751r-37,-43l5492,3668r-40,-38l5410,3597r-46,-30l5321,3544r-48,-20l5227,3514r-47,-6l5132,3514r-48,12l5036,3549r-10,28l5029,3604r12,30l5054,3668r8,76l5046,3796r-30,35l4979,3847r-41,-5l4900,3819r-28,-43l4862,3718r5,-4l4870,3710r-5,-42l4852,3632r-12,-32l4824,3567r-14,-30l4801,3504r-5,-38l4801,3426r39,-104l4852,3235r-15,-69l4805,3118r-51,-25l4693,3091r-71,20l4547,3162r-37,78l4507,3300r17,50l4574,3441r9,53l4565,3559r-58,84l4505,3700r,64l4507,3796r-23,33l4448,3847r-39,7l4370,3844r-32,-27l4320,3774r5,-64l4361,3625r-13,-48l4318,3542r-48,-20l4217,3512r-58,-4l4104,3517r-46,12l4028,3547r-25,2l3974,3562r-25,15l3922,3600r-28,27l3866,3657r-25,34l3814,3723r-26,35l3761,3796r-25,33l3713,3865r-25,30l3665,3922r-21,26l3625,3966r-31,9l3580,3985r-11,8l3557,4003r-11,13l3536,4028xe" fillcolor="#70837a" stroked="f">
              <v:path arrowok="t"/>
            </v:shape>
            <v:shape id="_x0000_s1039" style="position:absolute;left:4897;top:4406;width:316;height:298" coordorigin="4897,4406" coordsize="316,298" path="m5165,4479r-39,-41l5094,4416r-32,-10l5029,4406r-36,10l4948,4429r-51,18l4902,4474r16,26l4940,4522r26,17l5021,4580r25,18l5064,4620r-2,15l5054,4656r-13,22l5029,4704r154,l5197,4658r11,-46l5213,4573r-5,-36l5165,4479xe" fillcolor="#70837a" stroked="f">
              <v:path arrowok="t"/>
            </v:shape>
            <w10:wrap anchorx="page"/>
          </v:group>
        </w:pict>
      </w:r>
      <w:r w:rsidRPr="00184368">
        <w:rPr>
          <w:rFonts w:asciiTheme="majorHAnsi" w:eastAsia="Impact" w:hAnsiTheme="majorHAnsi" w:cs="Impact"/>
          <w:sz w:val="22"/>
          <w:szCs w:val="22"/>
        </w:rPr>
        <w:t>Pharmacy</w:t>
      </w:r>
    </w:p>
    <w:p w14:paraId="3D72D9E5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A1DF982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F9EFD4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727EBF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751A0F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775A5E3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769D9CB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D522E8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A8CFD0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391484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D4B70A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7EBF1E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76BC7C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29D20A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6BA02E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ECB053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3508B0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9B2C0A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F56F3F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1B9A824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A744844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0534B7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4C42C6A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E8D9D7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F9E659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06A49E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E63BC2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8F4CC8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815D30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E0CDAE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3F84D9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D83D65" w14:textId="77777777" w:rsidR="00B60DA2" w:rsidRPr="00184368" w:rsidRDefault="00B60DA2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76B806E2" w14:textId="77777777" w:rsidR="00B60DA2" w:rsidRPr="00184368" w:rsidRDefault="00C0657B">
      <w:pPr>
        <w:ind w:left="241" w:right="241"/>
        <w:jc w:val="center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sz w:val="22"/>
          <w:szCs w:val="22"/>
          <w:u w:color="000000"/>
        </w:rPr>
        <w:t>Brought to you by Career Services</w:t>
      </w:r>
    </w:p>
    <w:p w14:paraId="0CECF8FA" w14:textId="77777777" w:rsidR="00B60DA2" w:rsidRPr="00184368" w:rsidRDefault="00C0657B">
      <w:pPr>
        <w:spacing w:before="1"/>
        <w:ind w:left="2273" w:right="2274"/>
        <w:jc w:val="center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sz w:val="22"/>
          <w:szCs w:val="22"/>
        </w:rPr>
        <w:t>The University of Toledo Student Union Room 1532 (419) 530-4341</w:t>
      </w:r>
    </w:p>
    <w:p w14:paraId="7A183F72" w14:textId="77777777" w:rsidR="00B60DA2" w:rsidRPr="00184368" w:rsidRDefault="00C0657B">
      <w:pPr>
        <w:ind w:left="1047" w:right="1048"/>
        <w:jc w:val="center"/>
        <w:rPr>
          <w:rFonts w:asciiTheme="majorHAnsi" w:eastAsia="Tahoma" w:hAnsiTheme="majorHAnsi" w:cs="Tahoma"/>
          <w:sz w:val="22"/>
          <w:szCs w:val="22"/>
        </w:rPr>
        <w:sectPr w:rsidR="00B60DA2" w:rsidRPr="00184368">
          <w:pgSz w:w="12240" w:h="15840"/>
          <w:pgMar w:top="1340" w:right="1720" w:bottom="280" w:left="1720" w:header="720" w:footer="720" w:gutter="0"/>
          <w:cols w:space="720"/>
        </w:sectPr>
      </w:pPr>
      <w:hyperlink r:id="rId7">
        <w:r w:rsidRPr="00184368">
          <w:rPr>
            <w:rFonts w:asciiTheme="majorHAnsi" w:eastAsia="Tahoma" w:hAnsiTheme="majorHAnsi" w:cs="Tahoma"/>
            <w:sz w:val="22"/>
            <w:szCs w:val="22"/>
          </w:rPr>
          <w:t>www.s</w:t>
        </w:r>
        <w:r w:rsidRPr="00184368">
          <w:rPr>
            <w:rFonts w:asciiTheme="majorHAnsi" w:eastAsia="Tahoma" w:hAnsiTheme="majorHAnsi" w:cs="Tahoma"/>
            <w:spacing w:val="-2"/>
            <w:sz w:val="22"/>
            <w:szCs w:val="22"/>
          </w:rPr>
          <w:t>t</w:t>
        </w:r>
        <w:r w:rsidRPr="00184368">
          <w:rPr>
            <w:rFonts w:asciiTheme="majorHAnsi" w:eastAsia="Tahoma" w:hAnsiTheme="majorHAnsi" w:cs="Tahoma"/>
            <w:sz w:val="22"/>
            <w:szCs w:val="22"/>
          </w:rPr>
          <w:t>udent-services.utoledo.edu/career</w:t>
        </w:r>
      </w:hyperlink>
    </w:p>
    <w:p w14:paraId="63C1FF61" w14:textId="6B259504" w:rsidR="00B60DA2" w:rsidRPr="00184368" w:rsidRDefault="00C0657B" w:rsidP="00184368">
      <w:pPr>
        <w:spacing w:before="68"/>
        <w:ind w:left="112"/>
        <w:rPr>
          <w:rFonts w:asciiTheme="majorHAnsi" w:eastAsia="Arial Rounded MT Bold" w:hAnsiTheme="majorHAnsi" w:cs="Arial Rounded MT Bold"/>
          <w:b/>
          <w:bCs/>
          <w:sz w:val="22"/>
          <w:szCs w:val="22"/>
        </w:rPr>
      </w:pP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lastRenderedPageBreak/>
        <w:t>W</w:t>
      </w:r>
      <w:r w:rsidRPr="00184368">
        <w:rPr>
          <w:rFonts w:asciiTheme="majorHAnsi" w:eastAsia="Arial Rounded MT Bold" w:hAnsiTheme="majorHAnsi" w:cs="Arial Rounded MT Bold"/>
          <w:b/>
          <w:bCs/>
          <w:spacing w:val="2"/>
          <w:sz w:val="22"/>
          <w:szCs w:val="22"/>
          <w:u w:color="000000"/>
        </w:rPr>
        <w:t>h</w:t>
      </w: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t>at</w:t>
      </w:r>
      <w:r w:rsidRPr="00184368">
        <w:rPr>
          <w:rFonts w:asciiTheme="majorHAnsi" w:eastAsia="Arial Rounded MT Bold" w:hAnsiTheme="majorHAnsi" w:cs="Arial Rounded MT Bold"/>
          <w:b/>
          <w:bCs/>
          <w:spacing w:val="-8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b/>
          <w:bCs/>
          <w:spacing w:val="1"/>
          <w:sz w:val="22"/>
          <w:szCs w:val="22"/>
          <w:u w:color="000000"/>
        </w:rPr>
        <w:t>i</w:t>
      </w: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t>s</w:t>
      </w:r>
      <w:r w:rsidRPr="00184368">
        <w:rPr>
          <w:rFonts w:asciiTheme="majorHAnsi" w:eastAsia="Arial Rounded MT Bold" w:hAnsiTheme="majorHAnsi" w:cs="Arial Rounded MT Bold"/>
          <w:b/>
          <w:bCs/>
          <w:spacing w:val="-1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t>a</w:t>
      </w:r>
      <w:r w:rsidRPr="00184368">
        <w:rPr>
          <w:rFonts w:asciiTheme="majorHAnsi" w:eastAsia="Arial Rounded MT Bold" w:hAnsiTheme="majorHAnsi" w:cs="Arial Rounded MT Bold"/>
          <w:b/>
          <w:bCs/>
          <w:spacing w:val="-2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b/>
          <w:bCs/>
          <w:spacing w:val="2"/>
          <w:sz w:val="22"/>
          <w:szCs w:val="22"/>
          <w:u w:color="000000"/>
        </w:rPr>
        <w:t>R</w:t>
      </w:r>
      <w:r w:rsidRPr="00184368">
        <w:rPr>
          <w:rFonts w:asciiTheme="majorHAnsi" w:eastAsia="Arial Rounded MT Bold" w:hAnsiTheme="majorHAnsi" w:cs="Arial Rounded MT Bold"/>
          <w:b/>
          <w:bCs/>
          <w:spacing w:val="-1"/>
          <w:sz w:val="22"/>
          <w:szCs w:val="22"/>
          <w:u w:color="000000"/>
        </w:rPr>
        <w:t>e</w:t>
      </w:r>
      <w:r w:rsidRPr="00184368">
        <w:rPr>
          <w:rFonts w:asciiTheme="majorHAnsi" w:eastAsia="Arial Rounded MT Bold" w:hAnsiTheme="majorHAnsi" w:cs="Arial Rounded MT Bold"/>
          <w:b/>
          <w:bCs/>
          <w:spacing w:val="1"/>
          <w:sz w:val="22"/>
          <w:szCs w:val="22"/>
          <w:u w:color="000000"/>
        </w:rPr>
        <w:t>s</w:t>
      </w: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t>ume</w:t>
      </w:r>
      <w:r w:rsidRPr="00184368">
        <w:rPr>
          <w:rFonts w:asciiTheme="majorHAnsi" w:eastAsia="Arial Rounded MT Bold" w:hAnsiTheme="majorHAnsi" w:cs="Arial Rounded MT Bold"/>
          <w:b/>
          <w:bCs/>
          <w:spacing w:val="-10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b/>
          <w:bCs/>
          <w:spacing w:val="2"/>
          <w:sz w:val="22"/>
          <w:szCs w:val="22"/>
          <w:u w:color="000000"/>
        </w:rPr>
        <w:t>o</w:t>
      </w: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t>r</w:t>
      </w:r>
      <w:r w:rsidRPr="00184368">
        <w:rPr>
          <w:rFonts w:asciiTheme="majorHAnsi" w:eastAsia="Arial Rounded MT Bold" w:hAnsiTheme="majorHAnsi" w:cs="Arial Rounded MT Bold"/>
          <w:b/>
          <w:bCs/>
          <w:spacing w:val="-2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t>CV?</w:t>
      </w:r>
    </w:p>
    <w:p w14:paraId="246F0ABA" w14:textId="77777777" w:rsidR="00B60DA2" w:rsidRPr="00184368" w:rsidRDefault="00C0657B">
      <w:pPr>
        <w:ind w:left="112" w:right="66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resume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curriculum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vita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(CV)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document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that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lis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experience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skills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clear,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84368">
        <w:rPr>
          <w:rFonts w:asciiTheme="majorHAnsi" w:eastAsia="Arial" w:hAnsiTheme="majorHAnsi" w:cs="Arial"/>
          <w:sz w:val="22"/>
          <w:szCs w:val="22"/>
        </w:rPr>
        <w:t>ise format.</w:t>
      </w:r>
      <w:r w:rsidRPr="00184368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When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developing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this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imp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rtant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professional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document,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keep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mind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that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optimal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resume fits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sz w:val="22"/>
          <w:szCs w:val="22"/>
        </w:rPr>
        <w:t>age,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while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some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individuals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have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enough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experience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addition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l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relevant information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fill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two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84368">
        <w:rPr>
          <w:rFonts w:asciiTheme="majorHAnsi" w:eastAsia="Arial" w:hAnsiTheme="majorHAnsi" w:cs="Arial"/>
          <w:sz w:val="22"/>
          <w:szCs w:val="22"/>
        </w:rPr>
        <w:t>es.</w:t>
      </w:r>
      <w:r w:rsidRPr="00184368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CV’s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usually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2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184368">
        <w:rPr>
          <w:rFonts w:asciiTheme="majorHAnsi" w:eastAsia="Arial" w:hAnsiTheme="majorHAnsi" w:cs="Arial"/>
          <w:sz w:val="22"/>
          <w:szCs w:val="22"/>
        </w:rPr>
        <w:t>3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pages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g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recent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graduates,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can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be lengthier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seasoned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z w:val="22"/>
          <w:szCs w:val="22"/>
        </w:rPr>
        <w:t>ofessionals.</w:t>
      </w:r>
    </w:p>
    <w:p w14:paraId="52FB36EB" w14:textId="77777777" w:rsidR="00B60DA2" w:rsidRPr="00184368" w:rsidRDefault="00B60DA2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080F6691" w14:textId="754B5878" w:rsidR="00B60DA2" w:rsidRPr="00184368" w:rsidRDefault="00C0657B" w:rsidP="00184368">
      <w:pPr>
        <w:spacing w:line="300" w:lineRule="exact"/>
        <w:ind w:left="112"/>
        <w:rPr>
          <w:rFonts w:asciiTheme="majorHAnsi" w:eastAsia="Arial Rounded MT Bold" w:hAnsiTheme="majorHAnsi" w:cs="Arial Rounded MT Bold"/>
          <w:b/>
          <w:bCs/>
          <w:sz w:val="22"/>
          <w:szCs w:val="22"/>
        </w:rPr>
      </w:pPr>
      <w:r w:rsidRPr="00184368">
        <w:rPr>
          <w:rFonts w:asciiTheme="majorHAnsi" w:eastAsia="Arial Rounded MT Bold" w:hAnsiTheme="majorHAnsi" w:cs="Arial Rounded MT Bold"/>
          <w:b/>
          <w:bCs/>
          <w:spacing w:val="1"/>
          <w:position w:val="-1"/>
          <w:sz w:val="22"/>
          <w:szCs w:val="22"/>
          <w:u w:color="000000"/>
        </w:rPr>
        <w:t>I</w:t>
      </w:r>
      <w:r w:rsidRPr="00184368">
        <w:rPr>
          <w:rFonts w:asciiTheme="majorHAnsi" w:eastAsia="Arial Rounded MT Bold" w:hAnsiTheme="majorHAnsi" w:cs="Arial Rounded MT Bold"/>
          <w:b/>
          <w:bCs/>
          <w:position w:val="-1"/>
          <w:sz w:val="22"/>
          <w:szCs w:val="22"/>
          <w:u w:color="000000"/>
        </w:rPr>
        <w:t>mporta</w:t>
      </w:r>
      <w:r w:rsidRPr="00184368">
        <w:rPr>
          <w:rFonts w:asciiTheme="majorHAnsi" w:eastAsia="Arial Rounded MT Bold" w:hAnsiTheme="majorHAnsi" w:cs="Arial Rounded MT Bold"/>
          <w:b/>
          <w:bCs/>
          <w:spacing w:val="1"/>
          <w:position w:val="-1"/>
          <w:sz w:val="22"/>
          <w:szCs w:val="22"/>
          <w:u w:color="000000"/>
        </w:rPr>
        <w:t>n</w:t>
      </w:r>
      <w:r w:rsidRPr="00184368">
        <w:rPr>
          <w:rFonts w:asciiTheme="majorHAnsi" w:eastAsia="Arial Rounded MT Bold" w:hAnsiTheme="majorHAnsi" w:cs="Arial Rounded MT Bold"/>
          <w:b/>
          <w:bCs/>
          <w:position w:val="-1"/>
          <w:sz w:val="22"/>
          <w:szCs w:val="22"/>
          <w:u w:color="000000"/>
        </w:rPr>
        <w:t>t</w:t>
      </w:r>
      <w:r w:rsidRPr="00184368">
        <w:rPr>
          <w:rFonts w:asciiTheme="majorHAnsi" w:eastAsia="Arial Rounded MT Bold" w:hAnsiTheme="majorHAnsi" w:cs="Arial Rounded MT Bold"/>
          <w:b/>
          <w:bCs/>
          <w:spacing w:val="-13"/>
          <w:position w:val="-1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b/>
          <w:bCs/>
          <w:position w:val="-1"/>
          <w:sz w:val="22"/>
          <w:szCs w:val="22"/>
          <w:u w:color="000000"/>
        </w:rPr>
        <w:t>Gui</w:t>
      </w:r>
      <w:r w:rsidRPr="00184368">
        <w:rPr>
          <w:rFonts w:asciiTheme="majorHAnsi" w:eastAsia="Arial Rounded MT Bold" w:hAnsiTheme="majorHAnsi" w:cs="Arial Rounded MT Bold"/>
          <w:b/>
          <w:bCs/>
          <w:spacing w:val="2"/>
          <w:position w:val="-1"/>
          <w:sz w:val="22"/>
          <w:szCs w:val="22"/>
          <w:u w:color="000000"/>
        </w:rPr>
        <w:t>d</w:t>
      </w:r>
      <w:r w:rsidRPr="00184368">
        <w:rPr>
          <w:rFonts w:asciiTheme="majorHAnsi" w:eastAsia="Arial Rounded MT Bold" w:hAnsiTheme="majorHAnsi" w:cs="Arial Rounded MT Bold"/>
          <w:b/>
          <w:bCs/>
          <w:position w:val="-1"/>
          <w:sz w:val="22"/>
          <w:szCs w:val="22"/>
          <w:u w:color="000000"/>
        </w:rPr>
        <w:t>eli</w:t>
      </w:r>
      <w:r w:rsidRPr="00184368">
        <w:rPr>
          <w:rFonts w:asciiTheme="majorHAnsi" w:eastAsia="Arial Rounded MT Bold" w:hAnsiTheme="majorHAnsi" w:cs="Arial Rounded MT Bold"/>
          <w:b/>
          <w:bCs/>
          <w:spacing w:val="1"/>
          <w:position w:val="-1"/>
          <w:sz w:val="22"/>
          <w:szCs w:val="22"/>
          <w:u w:color="000000"/>
        </w:rPr>
        <w:t>n</w:t>
      </w:r>
      <w:r w:rsidRPr="00184368">
        <w:rPr>
          <w:rFonts w:asciiTheme="majorHAnsi" w:eastAsia="Arial Rounded MT Bold" w:hAnsiTheme="majorHAnsi" w:cs="Arial Rounded MT Bold"/>
          <w:b/>
          <w:bCs/>
          <w:position w:val="-1"/>
          <w:sz w:val="22"/>
          <w:szCs w:val="22"/>
          <w:u w:color="000000"/>
        </w:rPr>
        <w:t>es</w:t>
      </w:r>
    </w:p>
    <w:p w14:paraId="51DE79E7" w14:textId="77777777" w:rsidR="00B60DA2" w:rsidRPr="00184368" w:rsidRDefault="00C0657B">
      <w:pPr>
        <w:tabs>
          <w:tab w:val="left" w:pos="820"/>
        </w:tabs>
        <w:spacing w:before="34" w:line="240" w:lineRule="exact"/>
        <w:ind w:left="832" w:right="251" w:hanging="360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z w:val="22"/>
          <w:szCs w:val="22"/>
        </w:rPr>
        <w:tab/>
      </w:r>
      <w:r w:rsidRPr="00184368">
        <w:rPr>
          <w:rFonts w:asciiTheme="majorHAnsi" w:eastAsia="Arial" w:hAnsiTheme="majorHAnsi" w:cs="Arial"/>
          <w:sz w:val="22"/>
          <w:szCs w:val="22"/>
        </w:rPr>
        <w:t>Do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not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use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Microsoft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Word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Template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create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resume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CV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–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Recruiters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spot these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templates,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z w:val="22"/>
          <w:szCs w:val="22"/>
        </w:rPr>
        <w:t>ey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perceive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sume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less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creative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original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han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other candidates’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documents.</w:t>
      </w:r>
    </w:p>
    <w:p w14:paraId="5EF779B8" w14:textId="77777777" w:rsidR="00B60DA2" w:rsidRPr="00184368" w:rsidRDefault="00C0657B">
      <w:pPr>
        <w:spacing w:line="26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1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Never</w:t>
      </w:r>
      <w:r w:rsidRPr="00184368">
        <w:rPr>
          <w:rFonts w:asciiTheme="majorHAnsi" w:eastAsia="Arial" w:hAnsiTheme="majorHAnsi" w:cs="Arial"/>
          <w:spacing w:val="-6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use</w:t>
      </w:r>
      <w:r w:rsidRPr="00184368">
        <w:rPr>
          <w:rFonts w:asciiTheme="majorHAnsi" w:eastAsia="Arial" w:hAnsiTheme="majorHAnsi" w:cs="Arial"/>
          <w:spacing w:val="-4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less</w:t>
      </w:r>
      <w:r w:rsidRPr="00184368">
        <w:rPr>
          <w:rFonts w:asciiTheme="majorHAnsi" w:eastAsia="Arial" w:hAnsiTheme="majorHAnsi" w:cs="Arial"/>
          <w:spacing w:val="-4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than</w:t>
      </w:r>
      <w:r w:rsidRPr="00184368">
        <w:rPr>
          <w:rFonts w:asciiTheme="majorHAnsi" w:eastAsia="Arial" w:hAnsiTheme="majorHAnsi" w:cs="Arial"/>
          <w:spacing w:val="-4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an</w:t>
      </w:r>
      <w:r w:rsidRPr="00184368">
        <w:rPr>
          <w:rFonts w:asciiTheme="majorHAnsi" w:eastAsia="Arial" w:hAnsiTheme="majorHAnsi" w:cs="Arial"/>
          <w:spacing w:val="-3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11</w:t>
      </w:r>
      <w:r w:rsidRPr="00184368">
        <w:rPr>
          <w:rFonts w:asciiTheme="majorHAnsi" w:eastAsia="Arial" w:hAnsiTheme="majorHAnsi" w:cs="Arial"/>
          <w:spacing w:val="-2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point</w:t>
      </w:r>
      <w:r w:rsidRPr="00184368">
        <w:rPr>
          <w:rFonts w:asciiTheme="majorHAnsi" w:eastAsia="Arial" w:hAnsiTheme="majorHAnsi" w:cs="Arial"/>
          <w:spacing w:val="-5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fon</w:t>
      </w:r>
      <w:r w:rsidRPr="00184368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.</w:t>
      </w:r>
    </w:p>
    <w:p w14:paraId="570569C6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Avoid</w:t>
      </w:r>
      <w:r w:rsidRPr="00184368">
        <w:rPr>
          <w:rFonts w:asciiTheme="majorHAnsi" w:eastAsia="Arial" w:hAnsiTheme="majorHAnsi" w:cs="Arial"/>
          <w:spacing w:val="-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“fontomania!”</w:t>
      </w:r>
      <w:r w:rsidRPr="00184368">
        <w:rPr>
          <w:rFonts w:asciiTheme="majorHAnsi" w:eastAsia="Arial" w:hAnsiTheme="majorHAnsi" w:cs="Arial"/>
          <w:spacing w:val="49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C</w:t>
      </w:r>
      <w:r w:rsidRPr="00184368">
        <w:rPr>
          <w:rFonts w:asciiTheme="majorHAnsi" w:eastAsia="Arial" w:hAnsiTheme="majorHAnsi" w:cs="Arial"/>
          <w:spacing w:val="1"/>
          <w:position w:val="2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oose</w:t>
      </w:r>
      <w:r w:rsidRPr="00184368">
        <w:rPr>
          <w:rFonts w:asciiTheme="majorHAnsi" w:eastAsia="Arial" w:hAnsiTheme="majorHAnsi" w:cs="Arial"/>
          <w:spacing w:val="-8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fonts</w:t>
      </w:r>
      <w:r w:rsidRPr="00184368">
        <w:rPr>
          <w:rFonts w:asciiTheme="majorHAnsi" w:eastAsia="Arial" w:hAnsiTheme="majorHAnsi" w:cs="Arial"/>
          <w:spacing w:val="-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hat</w:t>
      </w:r>
      <w:r w:rsidRPr="00184368">
        <w:rPr>
          <w:rFonts w:asciiTheme="majorHAnsi" w:eastAsia="Arial" w:hAnsiTheme="majorHAnsi" w:cs="Arial"/>
          <w:spacing w:val="-3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are</w:t>
      </w:r>
      <w:r w:rsidRPr="00184368">
        <w:rPr>
          <w:rFonts w:asciiTheme="majorHAnsi" w:eastAsia="Arial" w:hAnsiTheme="majorHAnsi" w:cs="Arial"/>
          <w:spacing w:val="-3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easy</w:t>
      </w:r>
      <w:r w:rsidRPr="00184368">
        <w:rPr>
          <w:rFonts w:asciiTheme="majorHAnsi" w:eastAsia="Arial" w:hAnsiTheme="majorHAnsi" w:cs="Arial"/>
          <w:spacing w:val="-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read</w:t>
      </w:r>
      <w:r w:rsidRPr="00184368">
        <w:rPr>
          <w:rFonts w:asciiTheme="majorHAnsi" w:eastAsia="Arial" w:hAnsiTheme="majorHAnsi" w:cs="Arial"/>
          <w:spacing w:val="-4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like</w:t>
      </w:r>
      <w:r w:rsidRPr="00184368">
        <w:rPr>
          <w:rFonts w:asciiTheme="majorHAnsi" w:eastAsia="Arial" w:hAnsiTheme="majorHAnsi" w:cs="Arial"/>
          <w:spacing w:val="-4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Times/Times</w:t>
      </w:r>
      <w:r w:rsidRPr="00184368">
        <w:rPr>
          <w:rFonts w:asciiTheme="majorHAnsi" w:eastAsia="Arial" w:hAnsiTheme="majorHAnsi" w:cs="Arial"/>
          <w:spacing w:val="-13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Roman,</w:t>
      </w:r>
      <w:r w:rsidRPr="00184368">
        <w:rPr>
          <w:rFonts w:asciiTheme="majorHAnsi" w:eastAsia="Arial" w:hAnsiTheme="majorHAnsi" w:cs="Arial"/>
          <w:spacing w:val="-8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Arial,</w:t>
      </w:r>
      <w:r w:rsidRPr="00184368">
        <w:rPr>
          <w:rFonts w:asciiTheme="majorHAnsi" w:eastAsia="Arial" w:hAnsiTheme="majorHAnsi" w:cs="Arial"/>
          <w:spacing w:val="-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or</w:t>
      </w:r>
    </w:p>
    <w:p w14:paraId="05B7BA48" w14:textId="77777777" w:rsidR="00B60DA2" w:rsidRPr="00184368" w:rsidRDefault="00C0657B">
      <w:pPr>
        <w:spacing w:line="220" w:lineRule="exact"/>
        <w:ind w:left="83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Helvetica.</w:t>
      </w:r>
    </w:p>
    <w:p w14:paraId="74721E77" w14:textId="77777777" w:rsidR="00B60DA2" w:rsidRPr="00184368" w:rsidRDefault="00C0657B">
      <w:pPr>
        <w:tabs>
          <w:tab w:val="left" w:pos="820"/>
        </w:tabs>
        <w:spacing w:before="3" w:line="240" w:lineRule="exact"/>
        <w:ind w:left="832" w:right="544" w:hanging="360"/>
        <w:jc w:val="both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z w:val="22"/>
          <w:szCs w:val="22"/>
        </w:rPr>
        <w:tab/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describe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experiences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that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have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completed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(i.e.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internship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st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semester,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 rotations)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use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past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tens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.</w:t>
      </w:r>
      <w:r w:rsidRPr="00184368">
        <w:rPr>
          <w:rFonts w:asciiTheme="majorHAnsi" w:eastAsia="Arial" w:hAnsiTheme="majorHAnsi" w:cs="Arial"/>
          <w:spacing w:val="5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positi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ns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that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are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still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completing,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use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present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tense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 describe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projects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are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working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skills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are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developing.</w:t>
      </w:r>
    </w:p>
    <w:p w14:paraId="5907B1EA" w14:textId="77777777" w:rsidR="00B60DA2" w:rsidRPr="00184368" w:rsidRDefault="00C0657B">
      <w:pPr>
        <w:spacing w:line="26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1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Never</w:t>
      </w:r>
      <w:r w:rsidRPr="00184368">
        <w:rPr>
          <w:rFonts w:asciiTheme="majorHAnsi" w:eastAsia="Arial" w:hAnsiTheme="majorHAnsi" w:cs="Arial"/>
          <w:spacing w:val="-6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list</w:t>
      </w:r>
      <w:r w:rsidRPr="00184368">
        <w:rPr>
          <w:rFonts w:asciiTheme="majorHAnsi" w:eastAsia="Arial" w:hAnsiTheme="majorHAnsi" w:cs="Arial"/>
          <w:spacing w:val="-3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heading</w:t>
      </w:r>
      <w:r w:rsidRPr="00184368">
        <w:rPr>
          <w:rFonts w:asciiTheme="majorHAnsi" w:eastAsia="Arial" w:hAnsiTheme="majorHAnsi" w:cs="Arial"/>
          <w:spacing w:val="-8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(like</w:t>
      </w:r>
      <w:r w:rsidRPr="00184368">
        <w:rPr>
          <w:rFonts w:asciiTheme="majorHAnsi" w:eastAsia="Arial" w:hAnsiTheme="majorHAnsi" w:cs="Arial"/>
          <w:spacing w:val="-4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“Professi</w:t>
      </w:r>
      <w:r w:rsidRPr="00184368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nal</w:t>
      </w:r>
      <w:r w:rsidRPr="00184368">
        <w:rPr>
          <w:rFonts w:asciiTheme="majorHAnsi" w:eastAsia="Arial" w:hAnsiTheme="majorHAnsi" w:cs="Arial"/>
          <w:spacing w:val="-13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Development,”</w:t>
      </w:r>
      <w:r w:rsidRPr="00184368">
        <w:rPr>
          <w:rFonts w:asciiTheme="majorHAnsi" w:eastAsia="Arial" w:hAnsiTheme="majorHAnsi" w:cs="Arial"/>
          <w:spacing w:val="-14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“C</w:t>
      </w:r>
      <w:r w:rsidRPr="00184368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om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puter</w:t>
      </w:r>
      <w:r w:rsidRPr="00184368">
        <w:rPr>
          <w:rFonts w:asciiTheme="majorHAnsi" w:eastAsia="Arial" w:hAnsiTheme="majorHAnsi" w:cs="Arial"/>
          <w:spacing w:val="-10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Skills,”</w:t>
      </w:r>
      <w:r w:rsidRPr="00184368">
        <w:rPr>
          <w:rFonts w:asciiTheme="majorHAnsi" w:eastAsia="Arial" w:hAnsiTheme="majorHAnsi" w:cs="Arial"/>
          <w:spacing w:val="-7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“Conference</w:t>
      </w:r>
    </w:p>
    <w:p w14:paraId="1741536C" w14:textId="77777777" w:rsidR="00B60DA2" w:rsidRPr="00184368" w:rsidRDefault="00C0657B">
      <w:pPr>
        <w:spacing w:line="220" w:lineRule="exact"/>
        <w:ind w:left="83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Attended”)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type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N/A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beside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it –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just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leave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completely.</w:t>
      </w:r>
    </w:p>
    <w:p w14:paraId="402A21EA" w14:textId="77777777" w:rsidR="00B60DA2" w:rsidRPr="00184368" w:rsidRDefault="00C0657B">
      <w:pPr>
        <w:tabs>
          <w:tab w:val="left" w:pos="820"/>
        </w:tabs>
        <w:spacing w:before="3" w:line="240" w:lineRule="exact"/>
        <w:ind w:left="832" w:right="1121" w:hanging="360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z w:val="22"/>
          <w:szCs w:val="22"/>
        </w:rPr>
        <w:tab/>
      </w:r>
      <w:r w:rsidRPr="00184368">
        <w:rPr>
          <w:rFonts w:asciiTheme="majorHAnsi" w:eastAsia="Arial" w:hAnsiTheme="majorHAnsi" w:cs="Arial"/>
          <w:sz w:val="22"/>
          <w:szCs w:val="22"/>
        </w:rPr>
        <w:t>It is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not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necessary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“RESUME”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“C</w:t>
      </w:r>
      <w:r w:rsidRPr="00184368">
        <w:rPr>
          <w:rFonts w:asciiTheme="majorHAnsi" w:eastAsia="Arial" w:hAnsiTheme="majorHAnsi" w:cs="Arial"/>
          <w:sz w:val="22"/>
          <w:szCs w:val="22"/>
        </w:rPr>
        <w:t>URR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sz w:val="22"/>
          <w:szCs w:val="22"/>
        </w:rPr>
        <w:t>CULUM</w:t>
      </w:r>
      <w:r w:rsidRPr="00184368">
        <w:rPr>
          <w:rFonts w:asciiTheme="majorHAnsi" w:eastAsia="Arial" w:hAnsiTheme="majorHAnsi" w:cs="Arial"/>
          <w:spacing w:val="-1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VITA”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at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he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top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 document.</w:t>
      </w:r>
    </w:p>
    <w:p w14:paraId="2B63D305" w14:textId="77777777" w:rsidR="00B60DA2" w:rsidRPr="00184368" w:rsidRDefault="00C0657B">
      <w:pPr>
        <w:tabs>
          <w:tab w:val="left" w:pos="820"/>
        </w:tabs>
        <w:spacing w:before="3" w:line="231" w:lineRule="auto"/>
        <w:ind w:left="832" w:right="103" w:hanging="360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z w:val="22"/>
          <w:szCs w:val="22"/>
        </w:rPr>
        <w:tab/>
      </w:r>
      <w:r w:rsidRPr="00184368">
        <w:rPr>
          <w:rFonts w:asciiTheme="majorHAnsi" w:eastAsia="Arial" w:hAnsiTheme="majorHAnsi" w:cs="Arial"/>
          <w:sz w:val="22"/>
          <w:szCs w:val="22"/>
        </w:rPr>
        <w:t>Consistency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cri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 xml:space="preserve">ical. </w:t>
      </w:r>
      <w:r w:rsidRPr="00184368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exampl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,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 xml:space="preserve">if 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y</w:t>
      </w:r>
      <w:r w:rsidRPr="00184368">
        <w:rPr>
          <w:rFonts w:asciiTheme="majorHAnsi" w:eastAsia="Arial" w:hAnsiTheme="majorHAnsi" w:cs="Arial"/>
          <w:sz w:val="22"/>
          <w:szCs w:val="22"/>
        </w:rPr>
        <w:t>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want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descriptive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statements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under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 jobs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have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held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with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period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can,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can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choose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not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use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punctuation.</w:t>
      </w:r>
      <w:r w:rsidRPr="00184368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Either way,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make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sure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use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same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format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every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tement.</w:t>
      </w:r>
    </w:p>
    <w:p w14:paraId="2FA32575" w14:textId="77777777" w:rsidR="00B60DA2" w:rsidRPr="00184368" w:rsidRDefault="00C0657B">
      <w:pPr>
        <w:tabs>
          <w:tab w:val="left" w:pos="820"/>
        </w:tabs>
        <w:spacing w:before="5" w:line="240" w:lineRule="exact"/>
        <w:ind w:left="832" w:right="103" w:hanging="360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z w:val="22"/>
          <w:szCs w:val="22"/>
        </w:rPr>
        <w:tab/>
      </w:r>
      <w:r w:rsidRPr="00184368">
        <w:rPr>
          <w:rFonts w:asciiTheme="majorHAnsi" w:eastAsia="Arial" w:hAnsiTheme="majorHAnsi" w:cs="Arial"/>
          <w:sz w:val="22"/>
          <w:szCs w:val="22"/>
        </w:rPr>
        <w:t>Beware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bold,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italics,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underline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ov</w:t>
      </w:r>
      <w:r w:rsidRPr="00184368">
        <w:rPr>
          <w:rFonts w:asciiTheme="majorHAnsi" w:eastAsia="Arial" w:hAnsiTheme="majorHAnsi" w:cs="Arial"/>
          <w:sz w:val="22"/>
          <w:szCs w:val="22"/>
        </w:rPr>
        <w:t>erload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–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these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highli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gh</w:t>
      </w:r>
      <w:r w:rsidRPr="00184368">
        <w:rPr>
          <w:rFonts w:asciiTheme="majorHAnsi" w:eastAsia="Arial" w:hAnsiTheme="majorHAnsi" w:cs="Arial"/>
          <w:sz w:val="22"/>
          <w:szCs w:val="22"/>
        </w:rPr>
        <w:t>ting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features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should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gui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 reader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important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topic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headings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pieces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information,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not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distract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reader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from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all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 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skills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knowled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84368">
        <w:rPr>
          <w:rFonts w:asciiTheme="majorHAnsi" w:eastAsia="Arial" w:hAnsiTheme="majorHAnsi" w:cs="Arial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have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offer.</w:t>
      </w:r>
    </w:p>
    <w:p w14:paraId="20E0CDA7" w14:textId="77777777" w:rsidR="00B60DA2" w:rsidRPr="00184368" w:rsidRDefault="00C0657B">
      <w:pPr>
        <w:tabs>
          <w:tab w:val="left" w:pos="820"/>
        </w:tabs>
        <w:spacing w:line="240" w:lineRule="exact"/>
        <w:ind w:left="832" w:right="362" w:hanging="360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z w:val="22"/>
          <w:szCs w:val="22"/>
        </w:rPr>
        <w:tab/>
      </w:r>
      <w:r w:rsidRPr="00184368">
        <w:rPr>
          <w:rFonts w:asciiTheme="majorHAnsi" w:eastAsia="Arial" w:hAnsiTheme="majorHAnsi" w:cs="Arial"/>
          <w:sz w:val="22"/>
          <w:szCs w:val="22"/>
        </w:rPr>
        <w:t>Always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send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cover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letter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with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document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(refer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Career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Services’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  <w:u w:color="000000"/>
        </w:rPr>
        <w:t>Resume</w:t>
      </w:r>
      <w:r w:rsidRPr="00184368">
        <w:rPr>
          <w:rFonts w:asciiTheme="majorHAnsi" w:eastAsia="Arial" w:hAnsiTheme="majorHAnsi" w:cs="Arial"/>
          <w:spacing w:val="-8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  <w:u w:color="000000"/>
        </w:rPr>
        <w:t>Writing</w:t>
      </w:r>
      <w:r w:rsidRPr="00184368">
        <w:rPr>
          <w:rFonts w:asciiTheme="majorHAnsi" w:eastAsia="Arial" w:hAnsiTheme="majorHAnsi" w:cs="Arial"/>
          <w:spacing w:val="-7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  <w:u w:color="000000"/>
        </w:rPr>
        <w:t>&amp;</w:t>
      </w:r>
      <w:r w:rsidRPr="00184368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  <w:u w:color="000000"/>
        </w:rPr>
        <w:t>Job</w:t>
      </w:r>
      <w:r w:rsidRPr="00184368">
        <w:rPr>
          <w:rFonts w:asciiTheme="majorHAnsi" w:eastAsia="Arial" w:hAnsiTheme="majorHAnsi" w:cs="Arial"/>
          <w:spacing w:val="-4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  <w:u w:color="000000"/>
        </w:rPr>
        <w:t>Search</w:t>
      </w:r>
      <w:r w:rsidRPr="00184368">
        <w:rPr>
          <w:rFonts w:asciiTheme="majorHAnsi" w:eastAsia="Arial" w:hAnsiTheme="majorHAnsi" w:cs="Arial"/>
          <w:spacing w:val="-8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  <w:u w:color="000000"/>
        </w:rPr>
        <w:t>Correspondence</w:t>
      </w:r>
      <w:r w:rsidRPr="00184368">
        <w:rPr>
          <w:rFonts w:asciiTheme="majorHAnsi" w:eastAsia="Arial" w:hAnsiTheme="majorHAnsi" w:cs="Arial"/>
          <w:spacing w:val="-1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publication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assistance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with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cover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letter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writing).</w:t>
      </w:r>
    </w:p>
    <w:p w14:paraId="6B3E3278" w14:textId="77777777" w:rsidR="00B60DA2" w:rsidRPr="00184368" w:rsidRDefault="00C0657B">
      <w:pPr>
        <w:spacing w:line="26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1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Update</w:t>
      </w:r>
      <w:r w:rsidRPr="00184368">
        <w:rPr>
          <w:rFonts w:asciiTheme="majorHAnsi" w:eastAsia="Arial" w:hAnsiTheme="majorHAnsi" w:cs="Arial"/>
          <w:spacing w:val="-7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resume/CV</w:t>
      </w:r>
      <w:r w:rsidRPr="00184368">
        <w:rPr>
          <w:rFonts w:asciiTheme="majorHAnsi" w:eastAsia="Arial" w:hAnsiTheme="majorHAnsi" w:cs="Arial"/>
          <w:spacing w:val="-9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at</w:t>
      </w:r>
      <w:r w:rsidRPr="00184368">
        <w:rPr>
          <w:rFonts w:asciiTheme="majorHAnsi" w:eastAsia="Arial" w:hAnsiTheme="majorHAnsi" w:cs="Arial"/>
          <w:spacing w:val="-2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least</w:t>
      </w:r>
      <w:r w:rsidRPr="00184368">
        <w:rPr>
          <w:rFonts w:asciiTheme="majorHAnsi" w:eastAsia="Arial" w:hAnsiTheme="majorHAnsi" w:cs="Arial"/>
          <w:spacing w:val="-5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once</w:t>
      </w:r>
      <w:r w:rsidRPr="00184368">
        <w:rPr>
          <w:rFonts w:asciiTheme="majorHAnsi" w:eastAsia="Arial" w:hAnsiTheme="majorHAnsi" w:cs="Arial"/>
          <w:spacing w:val="-5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every</w:t>
      </w:r>
      <w:r w:rsidRPr="00184368">
        <w:rPr>
          <w:rFonts w:asciiTheme="majorHAnsi" w:eastAsia="Arial" w:hAnsiTheme="majorHAnsi" w:cs="Arial"/>
          <w:spacing w:val="-5"/>
          <w:position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1"/>
          <w:sz w:val="22"/>
          <w:szCs w:val="22"/>
        </w:rPr>
        <w:t>semester.</w:t>
      </w:r>
    </w:p>
    <w:p w14:paraId="4C230547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Always</w:t>
      </w:r>
      <w:r w:rsidRPr="00184368">
        <w:rPr>
          <w:rFonts w:asciiTheme="majorHAnsi" w:eastAsia="Arial" w:hAnsiTheme="majorHAnsi" w:cs="Arial"/>
          <w:spacing w:val="-7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be</w:t>
      </w:r>
      <w:r w:rsidRPr="00184368">
        <w:rPr>
          <w:rFonts w:asciiTheme="majorHAnsi" w:eastAsia="Arial" w:hAnsiTheme="majorHAnsi" w:cs="Arial"/>
          <w:spacing w:val="-2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honest!</w:t>
      </w:r>
    </w:p>
    <w:p w14:paraId="768E4CFB" w14:textId="77777777" w:rsidR="00B60DA2" w:rsidRPr="00184368" w:rsidRDefault="00B60DA2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566ECA79" w14:textId="668DDB5E" w:rsidR="00B60DA2" w:rsidRPr="00184368" w:rsidRDefault="00C0657B" w:rsidP="00184368">
      <w:pPr>
        <w:ind w:left="112"/>
        <w:rPr>
          <w:rFonts w:asciiTheme="majorHAnsi" w:eastAsia="Arial Rounded MT Bold" w:hAnsiTheme="majorHAnsi" w:cs="Arial Rounded MT Bold"/>
          <w:b/>
          <w:bCs/>
          <w:sz w:val="22"/>
          <w:szCs w:val="22"/>
        </w:rPr>
      </w:pP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t>Information</w:t>
      </w:r>
      <w:r w:rsidRPr="00184368">
        <w:rPr>
          <w:rFonts w:asciiTheme="majorHAnsi" w:eastAsia="Arial Rounded MT Bold" w:hAnsiTheme="majorHAnsi" w:cs="Arial Rounded MT Bold"/>
          <w:b/>
          <w:bCs/>
          <w:spacing w:val="-14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t>to</w:t>
      </w:r>
      <w:r w:rsidRPr="00184368">
        <w:rPr>
          <w:rFonts w:asciiTheme="majorHAnsi" w:eastAsia="Arial Rounded MT Bold" w:hAnsiTheme="majorHAnsi" w:cs="Arial Rounded MT Bold"/>
          <w:b/>
          <w:bCs/>
          <w:spacing w:val="-3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t>Inclu</w:t>
      </w:r>
      <w:r w:rsidRPr="00184368">
        <w:rPr>
          <w:rFonts w:asciiTheme="majorHAnsi" w:eastAsia="Arial Rounded MT Bold" w:hAnsiTheme="majorHAnsi" w:cs="Arial Rounded MT Bold"/>
          <w:b/>
          <w:bCs/>
          <w:spacing w:val="2"/>
          <w:sz w:val="22"/>
          <w:szCs w:val="22"/>
          <w:u w:color="000000"/>
        </w:rPr>
        <w:t>d</w:t>
      </w: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t>e</w:t>
      </w:r>
      <w:r w:rsidRPr="00184368">
        <w:rPr>
          <w:rFonts w:asciiTheme="majorHAnsi" w:eastAsia="Arial Rounded MT Bold" w:hAnsiTheme="majorHAnsi" w:cs="Arial Rounded MT Bold"/>
          <w:b/>
          <w:bCs/>
          <w:spacing w:val="-11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t>in</w:t>
      </w:r>
      <w:r w:rsidRPr="00184368">
        <w:rPr>
          <w:rFonts w:asciiTheme="majorHAnsi" w:eastAsia="Arial Rounded MT Bold" w:hAnsiTheme="majorHAnsi" w:cs="Arial Rounded MT Bold"/>
          <w:b/>
          <w:bCs/>
          <w:spacing w:val="-3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t>Your</w:t>
      </w:r>
      <w:r w:rsidRPr="00184368">
        <w:rPr>
          <w:rFonts w:asciiTheme="majorHAnsi" w:eastAsia="Arial Rounded MT Bold" w:hAnsiTheme="majorHAnsi" w:cs="Arial Rounded MT Bold"/>
          <w:b/>
          <w:bCs/>
          <w:spacing w:val="-7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t>Res</w:t>
      </w:r>
      <w:r w:rsidRPr="00184368">
        <w:rPr>
          <w:rFonts w:asciiTheme="majorHAnsi" w:eastAsia="Arial Rounded MT Bold" w:hAnsiTheme="majorHAnsi" w:cs="Arial Rounded MT Bold"/>
          <w:b/>
          <w:bCs/>
          <w:spacing w:val="1"/>
          <w:sz w:val="22"/>
          <w:szCs w:val="22"/>
          <w:u w:color="000000"/>
        </w:rPr>
        <w:t>u</w:t>
      </w:r>
      <w:r w:rsidRPr="00184368">
        <w:rPr>
          <w:rFonts w:asciiTheme="majorHAnsi" w:eastAsia="Arial Rounded MT Bold" w:hAnsiTheme="majorHAnsi" w:cs="Arial Rounded MT Bold"/>
          <w:b/>
          <w:bCs/>
          <w:sz w:val="22"/>
          <w:szCs w:val="22"/>
          <w:u w:color="000000"/>
        </w:rPr>
        <w:t>me</w:t>
      </w:r>
    </w:p>
    <w:p w14:paraId="735A704D" w14:textId="77777777" w:rsidR="00B60DA2" w:rsidRPr="00184368" w:rsidRDefault="00C0657B">
      <w:pPr>
        <w:ind w:left="832" w:right="4186" w:hanging="720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Most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resumes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will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co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z w:val="22"/>
          <w:szCs w:val="22"/>
        </w:rPr>
        <w:t>porate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184368">
        <w:rPr>
          <w:rFonts w:asciiTheme="majorHAnsi" w:eastAsia="Arial" w:hAnsiTheme="majorHAnsi" w:cs="Arial"/>
          <w:sz w:val="22"/>
          <w:szCs w:val="22"/>
        </w:rPr>
        <w:t>ollowing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basic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headin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84368">
        <w:rPr>
          <w:rFonts w:asciiTheme="majorHAnsi" w:eastAsia="Arial" w:hAnsiTheme="majorHAnsi" w:cs="Arial"/>
          <w:sz w:val="22"/>
          <w:szCs w:val="22"/>
        </w:rPr>
        <w:t>s: Contact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Information</w:t>
      </w:r>
    </w:p>
    <w:p w14:paraId="6F932CD6" w14:textId="77777777" w:rsidR="00B60DA2" w:rsidRPr="00184368" w:rsidRDefault="00C0657B">
      <w:pPr>
        <w:spacing w:line="240" w:lineRule="exact"/>
        <w:ind w:left="83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Objective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and/or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Summ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ry</w:t>
      </w:r>
    </w:p>
    <w:p w14:paraId="7C2BF91C" w14:textId="77777777" w:rsidR="00B60DA2" w:rsidRPr="00184368" w:rsidRDefault="00C0657B">
      <w:pPr>
        <w:ind w:left="83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Education</w:t>
      </w:r>
    </w:p>
    <w:p w14:paraId="3E00B29D" w14:textId="77777777" w:rsidR="00B60DA2" w:rsidRPr="00184368" w:rsidRDefault="00C0657B">
      <w:pPr>
        <w:ind w:left="83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Experience</w:t>
      </w:r>
    </w:p>
    <w:p w14:paraId="3BD10C39" w14:textId="77777777" w:rsidR="00B60DA2" w:rsidRPr="00184368" w:rsidRDefault="00C0657B">
      <w:pPr>
        <w:ind w:left="83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Organizati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ns,</w:t>
      </w:r>
      <w:r w:rsidRPr="00184368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Skills,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Activities</w:t>
      </w:r>
    </w:p>
    <w:p w14:paraId="5DCEC2B8" w14:textId="77777777" w:rsidR="00B60DA2" w:rsidRPr="00184368" w:rsidRDefault="00B60DA2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6010E8C7" w14:textId="77777777" w:rsidR="00B60DA2" w:rsidRPr="00184368" w:rsidRDefault="00C0657B">
      <w:pPr>
        <w:spacing w:line="240" w:lineRule="exact"/>
        <w:ind w:left="112" w:right="911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focused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z w:val="22"/>
          <w:szCs w:val="22"/>
        </w:rPr>
        <w:t>esume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have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headings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identifyi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g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key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skill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z w:val="22"/>
          <w:szCs w:val="22"/>
        </w:rPr>
        <w:t>eas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target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speci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184368">
        <w:rPr>
          <w:rFonts w:asciiTheme="majorHAnsi" w:eastAsia="Arial" w:hAnsiTheme="majorHAnsi" w:cs="Arial"/>
          <w:sz w:val="22"/>
          <w:szCs w:val="22"/>
        </w:rPr>
        <w:t>ic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sz w:val="22"/>
          <w:szCs w:val="22"/>
        </w:rPr>
        <w:t>eld.</w:t>
      </w:r>
      <w:r w:rsidRPr="00184368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 example:</w:t>
      </w:r>
    </w:p>
    <w:p w14:paraId="03BF15A1" w14:textId="77777777" w:rsidR="00B60DA2" w:rsidRPr="00184368" w:rsidRDefault="00C0657B">
      <w:pPr>
        <w:spacing w:line="240" w:lineRule="exact"/>
        <w:ind w:left="832" w:right="6400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Manageme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Experience Leadership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Experience Research/Writing</w:t>
      </w:r>
      <w:r w:rsidRPr="00184368">
        <w:rPr>
          <w:rFonts w:asciiTheme="majorHAnsi" w:eastAsia="Arial" w:hAnsiTheme="majorHAnsi" w:cs="Arial"/>
          <w:spacing w:val="-1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Experience Teaching/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184368">
        <w:rPr>
          <w:rFonts w:asciiTheme="majorHAnsi" w:eastAsia="Arial" w:hAnsiTheme="majorHAnsi" w:cs="Arial"/>
          <w:sz w:val="22"/>
          <w:szCs w:val="22"/>
        </w:rPr>
        <w:t>ounseling</w:t>
      </w:r>
    </w:p>
    <w:p w14:paraId="54AD7437" w14:textId="77777777" w:rsidR="00B60DA2" w:rsidRPr="00184368" w:rsidRDefault="00C0657B">
      <w:pPr>
        <w:spacing w:line="240" w:lineRule="exact"/>
        <w:ind w:left="83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Technical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184368">
        <w:rPr>
          <w:rFonts w:asciiTheme="majorHAnsi" w:eastAsia="Arial" w:hAnsiTheme="majorHAnsi" w:cs="Arial"/>
          <w:sz w:val="22"/>
          <w:szCs w:val="22"/>
        </w:rPr>
        <w:t>ills</w:t>
      </w:r>
    </w:p>
    <w:p w14:paraId="1D503AB3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29E89AE7" w14:textId="77777777" w:rsidR="00B60DA2" w:rsidRPr="00184368" w:rsidRDefault="00C0657B">
      <w:pPr>
        <w:ind w:left="832" w:right="2658" w:hanging="720"/>
        <w:rPr>
          <w:rFonts w:asciiTheme="majorHAnsi" w:eastAsia="Arial" w:hAnsiTheme="majorHAnsi" w:cs="Arial"/>
          <w:sz w:val="22"/>
          <w:szCs w:val="22"/>
        </w:rPr>
        <w:sectPr w:rsidR="00B60DA2" w:rsidRPr="00184368">
          <w:pgSz w:w="12240" w:h="15840"/>
          <w:pgMar w:top="940" w:right="1080" w:bottom="280" w:left="1040" w:header="720" w:footer="720" w:gutter="0"/>
          <w:cols w:space="720"/>
        </w:sectPr>
      </w:pP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al</w:t>
      </w:r>
      <w:r w:rsidRPr="00184368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choose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oth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descriptive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headings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resume: Honors</w:t>
      </w:r>
    </w:p>
    <w:p w14:paraId="5B8B5A65" w14:textId="77777777" w:rsidR="00B60DA2" w:rsidRPr="00184368" w:rsidRDefault="00C0657B">
      <w:pPr>
        <w:spacing w:before="66"/>
        <w:ind w:left="832" w:right="7015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lastRenderedPageBreak/>
        <w:t>Athletic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Awards Campus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Activities Relevant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ursework Professional</w:t>
      </w:r>
      <w:r w:rsidRPr="00184368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Affiliatio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</w:p>
    <w:p w14:paraId="0C17C3AA" w14:textId="77777777" w:rsidR="00B60DA2" w:rsidRPr="00184368" w:rsidRDefault="00B60DA2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6BA049D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b/>
          <w:sz w:val="22"/>
          <w:szCs w:val="22"/>
        </w:rPr>
        <w:t>Contact</w:t>
      </w:r>
      <w:r w:rsidRPr="00184368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Information</w:t>
      </w:r>
    </w:p>
    <w:p w14:paraId="294FA2D3" w14:textId="77777777" w:rsidR="00B60DA2" w:rsidRPr="00184368" w:rsidRDefault="00B60DA2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F263D6F" w14:textId="77777777" w:rsidR="00B60DA2" w:rsidRPr="00184368" w:rsidRDefault="00C0657B">
      <w:pPr>
        <w:ind w:left="112" w:right="251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full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me,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address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(school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permanent,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if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have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both),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telep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z w:val="22"/>
          <w:szCs w:val="22"/>
        </w:rPr>
        <w:t>one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numbers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(include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area codes)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e–mail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address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(as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ng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check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it freque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tly!)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should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included.</w:t>
      </w:r>
      <w:r w:rsidRPr="00184368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Rem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mber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 xml:space="preserve">that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email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ddress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sho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ld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reflect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p</w:t>
      </w:r>
      <w:r w:rsidRPr="00184368">
        <w:rPr>
          <w:rFonts w:asciiTheme="majorHAnsi" w:eastAsia="Arial" w:hAnsiTheme="majorHAnsi" w:cs="Arial"/>
          <w:sz w:val="22"/>
          <w:szCs w:val="22"/>
        </w:rPr>
        <w:t>rofessional</w:t>
      </w:r>
      <w:r w:rsidRPr="00184368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attitude.</w:t>
      </w:r>
      <w:r w:rsidRPr="00184368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Avoid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anything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“cute,”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sug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84368">
        <w:rPr>
          <w:rFonts w:asciiTheme="majorHAnsi" w:eastAsia="Arial" w:hAnsiTheme="majorHAnsi" w:cs="Arial"/>
          <w:sz w:val="22"/>
          <w:szCs w:val="22"/>
        </w:rPr>
        <w:t>estive,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 humorous.</w:t>
      </w:r>
    </w:p>
    <w:p w14:paraId="290FC1CA" w14:textId="77777777" w:rsidR="00B60DA2" w:rsidRPr="00184368" w:rsidRDefault="00B60DA2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5C8A1C9A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b/>
          <w:sz w:val="22"/>
          <w:szCs w:val="22"/>
        </w:rPr>
        <w:t>Objective and Summa</w:t>
      </w:r>
      <w:r w:rsidRPr="00184368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y</w:t>
      </w:r>
    </w:p>
    <w:p w14:paraId="39781EF5" w14:textId="77777777" w:rsidR="00B60DA2" w:rsidRPr="00184368" w:rsidRDefault="00B60DA2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0485CC4" w14:textId="77777777" w:rsidR="00B60DA2" w:rsidRPr="00184368" w:rsidRDefault="00C0657B">
      <w:pPr>
        <w:ind w:left="112" w:right="215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Resumes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incorporate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brief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objective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provided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it is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cle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r,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concis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,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targeted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 employment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goal.</w:t>
      </w:r>
      <w:r w:rsidRPr="00184368">
        <w:rPr>
          <w:rFonts w:asciiTheme="majorHAnsi" w:eastAsia="Arial" w:hAnsiTheme="majorHAnsi" w:cs="Arial"/>
          <w:spacing w:val="5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If 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want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sz w:val="22"/>
          <w:szCs w:val="22"/>
        </w:rPr>
        <w:t>lore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more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than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car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er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option,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velop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two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three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mes each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with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different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objective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aimed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at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speci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184368">
        <w:rPr>
          <w:rFonts w:asciiTheme="majorHAnsi" w:eastAsia="Arial" w:hAnsiTheme="majorHAnsi" w:cs="Arial"/>
          <w:sz w:val="22"/>
          <w:szCs w:val="22"/>
        </w:rPr>
        <w:t>ic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type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position.</w:t>
      </w:r>
    </w:p>
    <w:p w14:paraId="031BBB26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59E76284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When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writing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professional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objec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ive,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least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two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followi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g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three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components:</w:t>
      </w:r>
    </w:p>
    <w:p w14:paraId="1CBB4743" w14:textId="77777777" w:rsidR="00B60DA2" w:rsidRPr="00184368" w:rsidRDefault="00B60DA2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7A98FA2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 xml:space="preserve">1. </w:t>
      </w:r>
      <w:r w:rsidRPr="00184368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Position</w:t>
      </w:r>
      <w:r w:rsidRPr="00184368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desired</w:t>
      </w:r>
      <w:r w:rsidRPr="00184368">
        <w:rPr>
          <w:rFonts w:asciiTheme="majorHAnsi" w:eastAsia="Arial" w:hAnsiTheme="majorHAnsi" w:cs="Arial"/>
          <w:sz w:val="22"/>
          <w:szCs w:val="22"/>
        </w:rPr>
        <w:t>—pharmacist,</w:t>
      </w:r>
      <w:r w:rsidRPr="00184368">
        <w:rPr>
          <w:rFonts w:asciiTheme="majorHAnsi" w:eastAsia="Arial" w:hAnsiTheme="majorHAnsi" w:cs="Arial"/>
          <w:spacing w:val="-2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toxicologist,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pha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z w:val="22"/>
          <w:szCs w:val="22"/>
        </w:rPr>
        <w:t>maceutical</w:t>
      </w:r>
      <w:r w:rsidRPr="00184368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sales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repres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ntative</w:t>
      </w:r>
    </w:p>
    <w:p w14:paraId="1EF81FD5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 xml:space="preserve">2. </w:t>
      </w:r>
      <w:r w:rsidRPr="00184368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Organization</w:t>
      </w:r>
      <w:r w:rsidRPr="00184368">
        <w:rPr>
          <w:rFonts w:asciiTheme="majorHAnsi" w:eastAsia="Arial" w:hAnsiTheme="majorHAnsi" w:cs="Arial"/>
          <w:b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b/>
          <w:spacing w:val="-2"/>
          <w:sz w:val="22"/>
          <w:szCs w:val="22"/>
        </w:rPr>
        <w:t>y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—re</w:t>
      </w:r>
      <w:r w:rsidRPr="00184368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z w:val="22"/>
          <w:szCs w:val="22"/>
        </w:rPr>
        <w:t>earch</w:t>
      </w:r>
      <w:r w:rsidRPr="00184368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facility,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drug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manufacturing</w:t>
      </w:r>
      <w:r w:rsidRPr="00184368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rm</w:t>
      </w:r>
      <w:r w:rsidRPr="00184368">
        <w:rPr>
          <w:rFonts w:asciiTheme="majorHAnsi" w:eastAsia="Arial" w:hAnsiTheme="majorHAnsi" w:cs="Arial"/>
          <w:sz w:val="22"/>
          <w:szCs w:val="22"/>
        </w:rPr>
        <w:t>,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retail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pharmacy</w:t>
      </w:r>
    </w:p>
    <w:p w14:paraId="2FE9EA06" w14:textId="77777777" w:rsidR="00B60DA2" w:rsidRPr="00184368" w:rsidRDefault="00C0657B">
      <w:pPr>
        <w:ind w:left="472" w:right="833" w:hanging="360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 xml:space="preserve">3. </w:t>
      </w:r>
      <w:r w:rsidRPr="00184368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Kno</w:t>
      </w:r>
      <w:r w:rsidRPr="00184368">
        <w:rPr>
          <w:rFonts w:asciiTheme="majorHAnsi" w:eastAsia="Arial" w:hAnsiTheme="majorHAnsi" w:cs="Arial"/>
          <w:b/>
          <w:spacing w:val="2"/>
          <w:sz w:val="22"/>
          <w:szCs w:val="22"/>
        </w:rPr>
        <w:t>w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ledg</w:t>
      </w:r>
      <w:r w:rsidRPr="00184368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,</w:t>
      </w:r>
      <w:r w:rsidRPr="00184368">
        <w:rPr>
          <w:rFonts w:asciiTheme="majorHAnsi" w:eastAsia="Arial" w:hAnsiTheme="majorHAnsi" w:cs="Arial"/>
          <w:b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experience,</w:t>
      </w:r>
      <w:r w:rsidRPr="00184368">
        <w:rPr>
          <w:rFonts w:asciiTheme="majorHAnsi" w:eastAsia="Arial" w:hAnsiTheme="majorHAnsi" w:cs="Arial"/>
          <w:b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skills</w:t>
      </w:r>
      <w:r w:rsidRPr="00184368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offered</w:t>
      </w:r>
      <w:r w:rsidRPr="00184368">
        <w:rPr>
          <w:rFonts w:asciiTheme="majorHAnsi" w:eastAsia="Arial" w:hAnsiTheme="majorHAnsi" w:cs="Arial"/>
          <w:sz w:val="22"/>
          <w:szCs w:val="22"/>
        </w:rPr>
        <w:t>—proven</w:t>
      </w:r>
      <w:r w:rsidRPr="00184368">
        <w:rPr>
          <w:rFonts w:asciiTheme="majorHAnsi" w:eastAsia="Arial" w:hAnsiTheme="majorHAnsi" w:cs="Arial"/>
          <w:spacing w:val="-1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communication</w:t>
      </w:r>
      <w:r w:rsidRPr="00184368">
        <w:rPr>
          <w:rFonts w:asciiTheme="majorHAnsi" w:eastAsia="Arial" w:hAnsiTheme="majorHAnsi" w:cs="Arial"/>
          <w:spacing w:val="-1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skills,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analytic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l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skills, managerial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experience,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knowledge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automated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prescripti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systems</w:t>
      </w:r>
    </w:p>
    <w:p w14:paraId="3BC3B222" w14:textId="77777777" w:rsidR="00B60DA2" w:rsidRPr="00184368" w:rsidRDefault="00B60DA2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D95A6E7" w14:textId="77777777" w:rsidR="00B60DA2" w:rsidRPr="00184368" w:rsidRDefault="00C0657B">
      <w:pPr>
        <w:ind w:left="112" w:right="264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Phrases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su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184368">
        <w:rPr>
          <w:rFonts w:asciiTheme="majorHAnsi" w:eastAsia="Arial" w:hAnsiTheme="majorHAnsi" w:cs="Arial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as: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“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challenging,</w:t>
      </w:r>
      <w:r w:rsidRPr="00184368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ent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i/>
          <w:spacing w:val="1"/>
          <w:sz w:val="22"/>
          <w:szCs w:val="22"/>
        </w:rPr>
        <w:t>y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–level</w:t>
      </w:r>
      <w:r w:rsidRPr="00184368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si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io</w:t>
      </w:r>
      <w:r w:rsidRPr="00184368">
        <w:rPr>
          <w:rFonts w:asciiTheme="majorHAnsi" w:eastAsia="Arial" w:hAnsiTheme="majorHAnsi" w:cs="Arial"/>
          <w:i/>
          <w:spacing w:val="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”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“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posi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ion</w:t>
      </w:r>
      <w:r w:rsidRPr="00184368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dealing</w:t>
      </w:r>
      <w:r w:rsidRPr="00184368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with</w:t>
      </w:r>
      <w:r w:rsidRPr="00184368">
        <w:rPr>
          <w:rFonts w:asciiTheme="majorHAnsi" w:eastAsia="Arial" w:hAnsiTheme="majorHAnsi" w:cs="Arial"/>
          <w:i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peopl</w:t>
      </w:r>
      <w:r w:rsidRPr="00184368">
        <w:rPr>
          <w:rFonts w:asciiTheme="majorHAnsi" w:eastAsia="Arial" w:hAnsiTheme="majorHAnsi" w:cs="Arial"/>
          <w:i/>
          <w:spacing w:val="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”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are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unclear 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mean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little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pot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ntial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employer.</w:t>
      </w:r>
      <w:r w:rsidRPr="00184368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Use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str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nger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statements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such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“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seeking</w:t>
      </w:r>
      <w:r w:rsidRPr="00184368">
        <w:rPr>
          <w:rFonts w:asciiTheme="majorHAnsi" w:eastAsia="Arial" w:hAnsiTheme="majorHAnsi" w:cs="Arial"/>
          <w:i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phar</w:t>
      </w:r>
      <w:r w:rsidRPr="00184368">
        <w:rPr>
          <w:rFonts w:asciiTheme="majorHAnsi" w:eastAsia="Arial" w:hAnsiTheme="majorHAnsi" w:cs="Arial"/>
          <w:i/>
          <w:spacing w:val="-2"/>
          <w:sz w:val="22"/>
          <w:szCs w:val="22"/>
        </w:rPr>
        <w:t>m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aceutical sales</w:t>
      </w:r>
      <w:r w:rsidRPr="00184368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siti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where</w:t>
      </w:r>
      <w:r w:rsidRPr="00184368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can</w:t>
      </w:r>
      <w:r w:rsidRPr="00184368">
        <w:rPr>
          <w:rFonts w:asciiTheme="majorHAnsi" w:eastAsia="Arial" w:hAnsiTheme="majorHAnsi" w:cs="Arial"/>
          <w:i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utilize</w:t>
      </w:r>
      <w:r w:rsidRPr="00184368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pacing w:val="-2"/>
          <w:sz w:val="22"/>
          <w:szCs w:val="22"/>
        </w:rPr>
        <w:t>m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y</w:t>
      </w:r>
      <w:r w:rsidRPr="00184368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proven</w:t>
      </w:r>
      <w:r w:rsidRPr="00184368">
        <w:rPr>
          <w:rFonts w:asciiTheme="majorHAnsi" w:eastAsia="Arial" w:hAnsiTheme="majorHAnsi" w:cs="Arial"/>
          <w:i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sal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i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experie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nc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e,</w:t>
      </w:r>
      <w:r w:rsidRPr="00184368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excel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ent</w:t>
      </w:r>
      <w:r w:rsidRPr="00184368">
        <w:rPr>
          <w:rFonts w:asciiTheme="majorHAnsi" w:eastAsia="Arial" w:hAnsiTheme="majorHAnsi" w:cs="Arial"/>
          <w:i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communication</w:t>
      </w:r>
      <w:r w:rsidRPr="00184368">
        <w:rPr>
          <w:rFonts w:asciiTheme="majorHAnsi" w:eastAsia="Arial" w:hAnsiTheme="majorHAnsi" w:cs="Arial"/>
          <w:i/>
          <w:spacing w:val="-1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sk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lls,</w:t>
      </w:r>
      <w:r w:rsidRPr="00184368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d extensive</w:t>
      </w:r>
      <w:r w:rsidRPr="00184368">
        <w:rPr>
          <w:rFonts w:asciiTheme="majorHAnsi" w:eastAsia="Arial" w:hAnsiTheme="majorHAnsi" w:cs="Arial"/>
          <w:i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k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owledge</w:t>
      </w:r>
      <w:r w:rsidRPr="00184368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prescription</w:t>
      </w:r>
      <w:r w:rsidRPr="00184368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drugs</w:t>
      </w:r>
      <w:r w:rsidRPr="00184368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assist</w:t>
      </w:r>
      <w:r w:rsidRPr="00184368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docto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treating</w:t>
      </w:r>
      <w:r w:rsidRPr="00184368">
        <w:rPr>
          <w:rFonts w:asciiTheme="majorHAnsi" w:eastAsia="Arial" w:hAnsiTheme="majorHAnsi" w:cs="Arial"/>
          <w:i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tients</w:t>
      </w:r>
      <w:r w:rsidRPr="00184368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effectivel</w:t>
      </w:r>
      <w:r w:rsidRPr="00184368">
        <w:rPr>
          <w:rFonts w:asciiTheme="majorHAnsi" w:eastAsia="Arial" w:hAnsiTheme="majorHAnsi" w:cs="Arial"/>
          <w:i/>
          <w:spacing w:val="1"/>
          <w:sz w:val="22"/>
          <w:szCs w:val="22"/>
        </w:rPr>
        <w:t>y</w:t>
      </w:r>
      <w:r w:rsidRPr="00184368">
        <w:rPr>
          <w:rFonts w:asciiTheme="majorHAnsi" w:eastAsia="Arial" w:hAnsiTheme="majorHAnsi" w:cs="Arial"/>
          <w:sz w:val="22"/>
          <w:szCs w:val="22"/>
        </w:rPr>
        <w:t>.”</w:t>
      </w:r>
    </w:p>
    <w:p w14:paraId="5130E2FA" w14:textId="77777777" w:rsidR="00B60DA2" w:rsidRPr="00184368" w:rsidRDefault="00B60DA2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5B8082B6" w14:textId="77777777" w:rsidR="00B60DA2" w:rsidRPr="00184368" w:rsidRDefault="00C0657B">
      <w:pPr>
        <w:ind w:left="112" w:right="356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If 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not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wish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obj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84368">
        <w:rPr>
          <w:rFonts w:asciiTheme="majorHAnsi" w:eastAsia="Arial" w:hAnsiTheme="majorHAnsi" w:cs="Arial"/>
          <w:sz w:val="22"/>
          <w:szCs w:val="22"/>
        </w:rPr>
        <w:t>tive,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can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leave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it out,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can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incorporate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Skills S</w:t>
      </w:r>
      <w:r w:rsidRPr="00184368">
        <w:rPr>
          <w:rFonts w:asciiTheme="majorHAnsi" w:eastAsia="Arial" w:hAnsiTheme="majorHAnsi" w:cs="Arial"/>
          <w:i/>
          <w:spacing w:val="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mmary</w:t>
      </w:r>
      <w:r w:rsidRPr="00184368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Profession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l</w:t>
      </w:r>
      <w:r w:rsidRPr="00184368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Highlights</w:t>
      </w:r>
      <w:r w:rsidRPr="00184368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section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inst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ad.</w:t>
      </w:r>
      <w:r w:rsidRPr="00184368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If 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84368">
        <w:rPr>
          <w:rFonts w:asciiTheme="majorHAnsi" w:eastAsia="Arial" w:hAnsiTheme="majorHAnsi" w:cs="Arial"/>
          <w:sz w:val="22"/>
          <w:szCs w:val="22"/>
        </w:rPr>
        <w:t>hoose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omit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objec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ti</w:t>
      </w:r>
      <w:r w:rsidRPr="00184368">
        <w:rPr>
          <w:rFonts w:asciiTheme="majorHAnsi" w:eastAsia="Arial" w:hAnsiTheme="majorHAnsi" w:cs="Arial"/>
          <w:sz w:val="22"/>
          <w:szCs w:val="22"/>
        </w:rPr>
        <w:t>ve,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cover letter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will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rv</w:t>
      </w:r>
      <w:r w:rsidRPr="00184368">
        <w:rPr>
          <w:rFonts w:asciiTheme="majorHAnsi" w:eastAsia="Arial" w:hAnsiTheme="majorHAnsi" w:cs="Arial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atement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that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targets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sz w:val="22"/>
          <w:szCs w:val="22"/>
        </w:rPr>
        <w:t>ecific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job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sz w:val="22"/>
          <w:szCs w:val="22"/>
        </w:rPr>
        <w:t>ndustry.</w:t>
      </w:r>
    </w:p>
    <w:p w14:paraId="6C235D8D" w14:textId="77777777" w:rsidR="00B60DA2" w:rsidRPr="00184368" w:rsidRDefault="00B60DA2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23C8D778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b/>
          <w:sz w:val="22"/>
          <w:szCs w:val="22"/>
        </w:rPr>
        <w:t>Education</w:t>
      </w:r>
    </w:p>
    <w:p w14:paraId="6AFEEA23" w14:textId="77777777" w:rsidR="00B60DA2" w:rsidRPr="00184368" w:rsidRDefault="00B60DA2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0692EDC" w14:textId="77777777" w:rsidR="00B60DA2" w:rsidRPr="00184368" w:rsidRDefault="00C0657B">
      <w:pPr>
        <w:ind w:left="112" w:right="81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Education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Section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z w:val="22"/>
          <w:szCs w:val="22"/>
        </w:rPr>
        <w:t>ighlights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academic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preparation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at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other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colleges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 universities,</w:t>
      </w:r>
      <w:r w:rsidRPr="00184368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including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dy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abroad.</w:t>
      </w:r>
      <w:r w:rsidRPr="00184368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List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most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recent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gree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first.</w:t>
      </w:r>
      <w:r w:rsidRPr="00184368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clude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me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location 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each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itution.</w:t>
      </w:r>
      <w:r w:rsidRPr="00184368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degree,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major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minor,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date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gradu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tion,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specializ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d coursework.</w:t>
      </w:r>
      <w:r w:rsidRPr="00184368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Do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not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abbreviate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name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degree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major/minor.</w:t>
      </w:r>
      <w:r w:rsidRPr="00184368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If 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were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self–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supporting student,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may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want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percentage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college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ex</w:t>
      </w:r>
      <w:r w:rsidRPr="00184368">
        <w:rPr>
          <w:rFonts w:asciiTheme="majorHAnsi" w:eastAsia="Arial" w:hAnsiTheme="majorHAnsi" w:cs="Arial"/>
          <w:sz w:val="22"/>
          <w:szCs w:val="22"/>
        </w:rPr>
        <w:t>penses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earned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through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academic scholarships,</w:t>
      </w:r>
      <w:r w:rsidRPr="00184368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184368">
        <w:rPr>
          <w:rFonts w:asciiTheme="majorHAnsi" w:eastAsia="Arial" w:hAnsiTheme="majorHAnsi" w:cs="Arial"/>
          <w:sz w:val="22"/>
          <w:szCs w:val="22"/>
        </w:rPr>
        <w:t>inancial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id,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seaso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al/part–time</w:t>
      </w:r>
      <w:r w:rsidRPr="00184368">
        <w:rPr>
          <w:rFonts w:asciiTheme="majorHAnsi" w:eastAsia="Arial" w:hAnsiTheme="majorHAnsi" w:cs="Arial"/>
          <w:spacing w:val="-1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employmen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.</w:t>
      </w:r>
    </w:p>
    <w:p w14:paraId="6E37885C" w14:textId="77777777" w:rsidR="00B60DA2" w:rsidRPr="00184368" w:rsidRDefault="00B60DA2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6377147A" w14:textId="77777777" w:rsidR="00B60DA2" w:rsidRPr="00184368" w:rsidRDefault="00C0657B">
      <w:pPr>
        <w:ind w:left="112" w:right="106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84368">
        <w:rPr>
          <w:rFonts w:asciiTheme="majorHAnsi" w:eastAsia="Arial" w:hAnsiTheme="majorHAnsi" w:cs="Arial"/>
          <w:sz w:val="22"/>
          <w:szCs w:val="22"/>
        </w:rPr>
        <w:t>lude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overall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GPA,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major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GPA,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both,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nei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her.</w:t>
      </w:r>
      <w:r w:rsidRPr="00184368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deciding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whether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 GPA,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consider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impression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it will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have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reader.</w:t>
      </w:r>
      <w:r w:rsidRPr="00184368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Will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it make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stand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out?</w:t>
      </w:r>
      <w:r w:rsidRPr="00184368">
        <w:rPr>
          <w:rFonts w:asciiTheme="majorHAnsi" w:eastAsia="Arial" w:hAnsiTheme="majorHAnsi" w:cs="Arial"/>
          <w:spacing w:val="5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general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rule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 thumb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GPA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that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above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3.0.</w:t>
      </w:r>
      <w:r w:rsidRPr="00184368">
        <w:rPr>
          <w:rFonts w:asciiTheme="majorHAnsi" w:eastAsia="Arial" w:hAnsiTheme="majorHAnsi" w:cs="Arial"/>
          <w:spacing w:val="5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Indicate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scale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GPA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based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on,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example</w:t>
      </w:r>
    </w:p>
    <w:p w14:paraId="6A596B41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3.2/4.0.</w:t>
      </w:r>
    </w:p>
    <w:p w14:paraId="03747BC7" w14:textId="77777777" w:rsidR="00B60DA2" w:rsidRPr="00184368" w:rsidRDefault="00B60DA2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26BD28A2" w14:textId="77777777" w:rsidR="00B60DA2" w:rsidRPr="00184368" w:rsidRDefault="00C0657B">
      <w:pPr>
        <w:spacing w:line="240" w:lineRule="exact"/>
        <w:ind w:left="112" w:right="118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When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applying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acad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mic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positio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z w:val="22"/>
          <w:szCs w:val="22"/>
        </w:rPr>
        <w:t>,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it is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also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important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list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thesis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topic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/</w:t>
      </w:r>
      <w:r w:rsidRPr="00184368">
        <w:rPr>
          <w:rFonts w:asciiTheme="majorHAnsi" w:eastAsia="Arial" w:hAnsiTheme="majorHAnsi" w:cs="Arial"/>
          <w:sz w:val="22"/>
          <w:szCs w:val="22"/>
        </w:rPr>
        <w:t>dissertation</w:t>
      </w:r>
      <w:r w:rsidRPr="00184368">
        <w:rPr>
          <w:rFonts w:asciiTheme="majorHAnsi" w:eastAsia="Arial" w:hAnsiTheme="majorHAnsi" w:cs="Arial"/>
          <w:spacing w:val="-1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topic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 xml:space="preserve">and </w:t>
      </w:r>
      <w:r w:rsidRPr="00184368">
        <w:rPr>
          <w:rFonts w:asciiTheme="majorHAnsi" w:eastAsia="Arial" w:hAnsiTheme="majorHAnsi" w:cs="Arial"/>
          <w:sz w:val="22"/>
          <w:szCs w:val="22"/>
        </w:rPr>
        <w:t>advisor’s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me.</w:t>
      </w:r>
    </w:p>
    <w:p w14:paraId="41CC9030" w14:textId="77777777" w:rsidR="00B60DA2" w:rsidRPr="00184368" w:rsidRDefault="00B60DA2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5FC46A43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  <w:sectPr w:rsidR="00B60DA2" w:rsidRPr="00184368">
          <w:pgSz w:w="12240" w:h="15840"/>
          <w:pgMar w:top="940" w:right="1040" w:bottom="280" w:left="1040" w:header="720" w:footer="720" w:gutter="0"/>
          <w:cols w:space="720"/>
        </w:sectPr>
      </w:pPr>
      <w:r w:rsidRPr="00184368">
        <w:rPr>
          <w:rFonts w:asciiTheme="majorHAnsi" w:eastAsia="Arial" w:hAnsiTheme="majorHAnsi" w:cs="Arial"/>
          <w:b/>
          <w:sz w:val="22"/>
          <w:szCs w:val="22"/>
        </w:rPr>
        <w:t>Experience</w:t>
      </w:r>
      <w:r w:rsidRPr="00184368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Emplo</w:t>
      </w:r>
      <w:r w:rsidRPr="00184368">
        <w:rPr>
          <w:rFonts w:asciiTheme="majorHAnsi" w:eastAsia="Arial" w:hAnsiTheme="majorHAnsi" w:cs="Arial"/>
          <w:b/>
          <w:spacing w:val="-3"/>
          <w:sz w:val="22"/>
          <w:szCs w:val="22"/>
        </w:rPr>
        <w:t>y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ment</w:t>
      </w:r>
    </w:p>
    <w:p w14:paraId="0D2D6A9A" w14:textId="77777777" w:rsidR="00B60DA2" w:rsidRPr="00184368" w:rsidRDefault="00C0657B">
      <w:pPr>
        <w:spacing w:before="65"/>
        <w:ind w:left="112" w:right="244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lastRenderedPageBreak/>
        <w:t>Include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activity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(paid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unpaid,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internship,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schoolwork,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volunteer)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z w:val="22"/>
          <w:szCs w:val="22"/>
        </w:rPr>
        <w:t>at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allowed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 opportunity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acquire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d/or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implement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job-related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skills.</w:t>
      </w:r>
      <w:r w:rsidRPr="00184368">
        <w:rPr>
          <w:rFonts w:asciiTheme="majorHAnsi" w:eastAsia="Arial" w:hAnsiTheme="majorHAnsi" w:cs="Arial"/>
          <w:spacing w:val="5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List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riences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 xml:space="preserve">verse </w:t>
      </w:r>
      <w:r w:rsidRPr="00184368">
        <w:rPr>
          <w:rFonts w:asciiTheme="majorHAnsi" w:eastAsia="Arial" w:hAnsiTheme="majorHAnsi" w:cs="Arial"/>
          <w:sz w:val="22"/>
          <w:szCs w:val="22"/>
        </w:rPr>
        <w:t>chronological</w:t>
      </w:r>
      <w:r w:rsidRPr="00184368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order,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rting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with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most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recent.</w:t>
      </w:r>
      <w:r w:rsidRPr="00184368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If necessary,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want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84368">
        <w:rPr>
          <w:rFonts w:asciiTheme="majorHAnsi" w:eastAsia="Arial" w:hAnsiTheme="majorHAnsi" w:cs="Arial"/>
          <w:sz w:val="22"/>
          <w:szCs w:val="22"/>
        </w:rPr>
        <w:t>reak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this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two major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categories,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such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Relevant</w:t>
      </w:r>
      <w:r w:rsidRPr="00184368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Related</w:t>
      </w:r>
      <w:r w:rsidRPr="00184368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Experience</w:t>
      </w:r>
      <w:r w:rsidRPr="00184368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Addition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l</w:t>
      </w:r>
      <w:r w:rsidRPr="00184368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Experienc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.</w:t>
      </w:r>
      <w:r w:rsidRPr="00184368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 xml:space="preserve">Separating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Relevant</w:t>
      </w:r>
      <w:r w:rsidRPr="00184368">
        <w:rPr>
          <w:rFonts w:asciiTheme="majorHAnsi" w:eastAsia="Arial" w:hAnsiTheme="majorHAnsi" w:cs="Arial"/>
          <w:i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Additional</w:t>
      </w:r>
      <w:r w:rsidRPr="00184368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experience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works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well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if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have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z w:val="22"/>
          <w:szCs w:val="22"/>
        </w:rPr>
        <w:t>eld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many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jobs,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but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not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ll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them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are directly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rela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ed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field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want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pursue.</w:t>
      </w:r>
      <w:r w:rsidRPr="00184368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his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format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allows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put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most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relevant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items together,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place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m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closer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he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beginni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g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document.</w:t>
      </w:r>
    </w:p>
    <w:p w14:paraId="225F5CC1" w14:textId="77777777" w:rsidR="00B60DA2" w:rsidRPr="00184368" w:rsidRDefault="00B60DA2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F76248A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each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sition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listed,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include:</w:t>
      </w:r>
    </w:p>
    <w:p w14:paraId="3264A677" w14:textId="77777777" w:rsidR="00B60DA2" w:rsidRPr="00184368" w:rsidRDefault="00C0657B">
      <w:pPr>
        <w:ind w:left="83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Name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location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(city,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state)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organization</w:t>
      </w:r>
    </w:p>
    <w:p w14:paraId="5A52DF06" w14:textId="77777777" w:rsidR="00B60DA2" w:rsidRPr="00184368" w:rsidRDefault="00C0657B">
      <w:pPr>
        <w:spacing w:line="240" w:lineRule="exact"/>
        <w:ind w:left="83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Title/posi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held</w:t>
      </w:r>
    </w:p>
    <w:p w14:paraId="3842C112" w14:textId="77777777" w:rsidR="00B60DA2" w:rsidRPr="00184368" w:rsidRDefault="00C0657B">
      <w:pPr>
        <w:ind w:left="83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Dates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were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employ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d</w:t>
      </w:r>
    </w:p>
    <w:p w14:paraId="73F5ABD9" w14:textId="77777777" w:rsidR="00B60DA2" w:rsidRPr="00184368" w:rsidRDefault="00C0657B">
      <w:pPr>
        <w:ind w:left="83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Descriptions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sz w:val="22"/>
          <w:szCs w:val="22"/>
        </w:rPr>
        <w:t>erience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usi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g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action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z w:val="22"/>
          <w:szCs w:val="22"/>
        </w:rPr>
        <w:t>ds</w:t>
      </w:r>
    </w:p>
    <w:p w14:paraId="32CE9BA5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3B35CD80" w14:textId="77777777" w:rsidR="00B60DA2" w:rsidRPr="00184368" w:rsidRDefault="00C0657B">
      <w:pPr>
        <w:ind w:left="112" w:right="209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Make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sure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stress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level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responsibility,</w:t>
      </w:r>
      <w:r w:rsidRPr="00184368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special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ributions,skills,</w:t>
      </w:r>
      <w:r w:rsidRPr="00184368">
        <w:rPr>
          <w:rFonts w:asciiTheme="majorHAnsi" w:eastAsia="Arial" w:hAnsiTheme="majorHAnsi" w:cs="Arial"/>
          <w:spacing w:val="-1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abilities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that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 demonstrated</w:t>
      </w:r>
      <w:r w:rsidRPr="00184368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each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jobs.</w:t>
      </w:r>
      <w:r w:rsidRPr="00184368">
        <w:rPr>
          <w:rFonts w:asciiTheme="majorHAnsi" w:eastAsia="Arial" w:hAnsiTheme="majorHAnsi" w:cs="Arial"/>
          <w:spacing w:val="5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Use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past-t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nse,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action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verbs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descriptio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 accomplis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hm</w:t>
      </w:r>
      <w:r w:rsidRPr="00184368">
        <w:rPr>
          <w:rFonts w:asciiTheme="majorHAnsi" w:eastAsia="Arial" w:hAnsiTheme="majorHAnsi" w:cs="Arial"/>
          <w:sz w:val="22"/>
          <w:szCs w:val="22"/>
        </w:rPr>
        <w:t>ents</w:t>
      </w:r>
      <w:r w:rsidRPr="00184368">
        <w:rPr>
          <w:rFonts w:asciiTheme="majorHAnsi" w:eastAsia="Arial" w:hAnsiTheme="majorHAnsi" w:cs="Arial"/>
          <w:spacing w:val="-1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responsibilities.</w:t>
      </w:r>
      <w:r w:rsidRPr="00184368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example,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“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Increased</w:t>
      </w:r>
      <w:r w:rsidRPr="00184368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sal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by</w:t>
      </w:r>
      <w:r w:rsidRPr="00184368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75%</w:t>
      </w:r>
      <w:r w:rsidRPr="00184368">
        <w:rPr>
          <w:rFonts w:asciiTheme="majorHAnsi" w:eastAsia="Arial" w:hAnsiTheme="majorHAnsi" w:cs="Arial"/>
          <w:i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wit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six</w:t>
      </w:r>
      <w:r w:rsidRPr="00184368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pacing w:val="-2"/>
          <w:sz w:val="22"/>
          <w:szCs w:val="22"/>
        </w:rPr>
        <w:t>m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onth</w:t>
      </w:r>
      <w:r w:rsidRPr="00184368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”</w:t>
      </w:r>
      <w:r w:rsidRPr="00184368">
        <w:rPr>
          <w:rFonts w:asciiTheme="majorHAnsi" w:eastAsia="Arial" w:hAnsiTheme="majorHAnsi" w:cs="Arial"/>
          <w:i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 more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descriptive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statement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than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“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Significantly</w:t>
      </w:r>
      <w:r w:rsidRPr="00184368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creased</w:t>
      </w:r>
      <w:r w:rsidRPr="00184368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le</w:t>
      </w:r>
      <w:r w:rsidRPr="00184368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”</w:t>
      </w:r>
      <w:r w:rsidRPr="00184368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“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Responsible</w:t>
      </w:r>
      <w:r w:rsidRPr="00184368">
        <w:rPr>
          <w:rFonts w:asciiTheme="majorHAnsi" w:eastAsia="Arial" w:hAnsiTheme="majorHAnsi" w:cs="Arial"/>
          <w:i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selling merchandise</w:t>
      </w:r>
      <w:r w:rsidRPr="00184368">
        <w:rPr>
          <w:rFonts w:asciiTheme="majorHAnsi" w:eastAsia="Arial" w:hAnsiTheme="majorHAnsi" w:cs="Arial"/>
          <w:sz w:val="22"/>
          <w:szCs w:val="22"/>
        </w:rPr>
        <w:t>.”</w:t>
      </w:r>
      <w:r w:rsidRPr="00184368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Quantify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qualify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each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experience.</w:t>
      </w:r>
      <w:r w:rsidRPr="00184368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If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waited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tables,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how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well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did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it?</w:t>
      </w:r>
    </w:p>
    <w:p w14:paraId="1A19890F" w14:textId="77777777" w:rsidR="00B60DA2" w:rsidRPr="00184368" w:rsidRDefault="00C0657B">
      <w:pPr>
        <w:spacing w:before="5" w:line="240" w:lineRule="exact"/>
        <w:ind w:left="112" w:right="85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Did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receive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awards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om</w:t>
      </w:r>
      <w:r w:rsidRPr="00184368">
        <w:rPr>
          <w:rFonts w:asciiTheme="majorHAnsi" w:eastAsia="Arial" w:hAnsiTheme="majorHAnsi" w:cs="Arial"/>
          <w:sz w:val="22"/>
          <w:szCs w:val="22"/>
        </w:rPr>
        <w:t>otions?</w:t>
      </w:r>
      <w:r w:rsidRPr="00184368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Mea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z w:val="22"/>
          <w:szCs w:val="22"/>
        </w:rPr>
        <w:t>ure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how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much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did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explain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how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well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 xml:space="preserve">did </w:t>
      </w:r>
      <w:r w:rsidRPr="00184368">
        <w:rPr>
          <w:rFonts w:asciiTheme="majorHAnsi" w:eastAsia="Arial" w:hAnsiTheme="majorHAnsi" w:cs="Arial"/>
          <w:sz w:val="22"/>
          <w:szCs w:val="22"/>
        </w:rPr>
        <w:t>it.</w:t>
      </w:r>
    </w:p>
    <w:p w14:paraId="60ABCAF4" w14:textId="77777777" w:rsidR="00B60DA2" w:rsidRPr="00184368" w:rsidRDefault="00B60DA2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3995EFEC" w14:textId="77777777" w:rsidR="00B60DA2" w:rsidRPr="00184368" w:rsidRDefault="00C0657B">
      <w:pPr>
        <w:ind w:left="112" w:right="329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most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cases,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de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only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experi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nces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work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performed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during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coll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ge.</w:t>
      </w:r>
      <w:r w:rsidRPr="00184368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exception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this recommen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z w:val="22"/>
          <w:szCs w:val="22"/>
        </w:rPr>
        <w:t>ation</w:t>
      </w:r>
      <w:r w:rsidRPr="00184368">
        <w:rPr>
          <w:rFonts w:asciiTheme="majorHAnsi" w:eastAsia="Arial" w:hAnsiTheme="majorHAnsi" w:cs="Arial"/>
          <w:spacing w:val="-1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would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list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jo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held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duri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g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high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sc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ol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that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are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directly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related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career objective.</w:t>
      </w:r>
      <w:r w:rsidRPr="00184368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If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are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returning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ad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lt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student,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184368">
        <w:rPr>
          <w:rFonts w:asciiTheme="majorHAnsi" w:eastAsia="Arial" w:hAnsiTheme="majorHAnsi" w:cs="Arial"/>
          <w:sz w:val="22"/>
          <w:szCs w:val="22"/>
        </w:rPr>
        <w:t>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all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relevant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experience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acquired during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sz w:val="22"/>
          <w:szCs w:val="22"/>
        </w:rPr>
        <w:t>ast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ten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years.</w:t>
      </w:r>
    </w:p>
    <w:p w14:paraId="4821FF2F" w14:textId="77777777" w:rsidR="00B60DA2" w:rsidRPr="00184368" w:rsidRDefault="00B60DA2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B478EBB" w14:textId="77777777" w:rsidR="00B60DA2" w:rsidRPr="00184368" w:rsidRDefault="00C0657B">
      <w:pPr>
        <w:ind w:left="112" w:right="231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Rem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mber,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even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if you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held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volunteer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positio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,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he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sk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sz w:val="22"/>
          <w:szCs w:val="22"/>
        </w:rPr>
        <w:t>lls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184368">
        <w:rPr>
          <w:rFonts w:asciiTheme="majorHAnsi" w:eastAsia="Arial" w:hAnsiTheme="majorHAnsi" w:cs="Arial"/>
          <w:sz w:val="22"/>
          <w:szCs w:val="22"/>
        </w:rPr>
        <w:t>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developed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still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critic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l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 job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search.</w:t>
      </w:r>
      <w:r w:rsidRPr="00184368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sz w:val="22"/>
          <w:szCs w:val="22"/>
        </w:rPr>
        <w:t>aid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experiences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like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te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z w:val="22"/>
          <w:szCs w:val="22"/>
        </w:rPr>
        <w:t>nships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volunteer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responsibiliti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 resume.</w:t>
      </w:r>
    </w:p>
    <w:p w14:paraId="633B81E9" w14:textId="77777777" w:rsidR="00B60DA2" w:rsidRPr="00184368" w:rsidRDefault="00B60DA2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7CF3A9A6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b/>
          <w:sz w:val="22"/>
          <w:szCs w:val="22"/>
        </w:rPr>
        <w:t>Activities and Leadership Roles</w:t>
      </w:r>
    </w:p>
    <w:p w14:paraId="2AC035A0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2AD5F964" w14:textId="77777777" w:rsidR="00B60DA2" w:rsidRPr="00184368" w:rsidRDefault="00C0657B">
      <w:pPr>
        <w:ind w:left="112" w:right="45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Extracurricular</w:t>
      </w:r>
      <w:r w:rsidRPr="00184368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involvement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highligh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mmunity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serv</w:t>
      </w:r>
      <w:r w:rsidRPr="00184368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84368">
        <w:rPr>
          <w:rFonts w:asciiTheme="majorHAnsi" w:eastAsia="Arial" w:hAnsiTheme="majorHAnsi" w:cs="Arial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experience,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leaders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z w:val="22"/>
          <w:szCs w:val="22"/>
        </w:rPr>
        <w:t>ip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roles, sociability,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energy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level.</w:t>
      </w:r>
      <w:r w:rsidRPr="00184368">
        <w:rPr>
          <w:rFonts w:asciiTheme="majorHAnsi" w:eastAsia="Arial" w:hAnsiTheme="majorHAnsi" w:cs="Arial"/>
          <w:spacing w:val="5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List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activities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that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pport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professional</w:t>
      </w:r>
      <w:r w:rsidRPr="00184368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objective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by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pointing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out 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organizational,</w:t>
      </w:r>
      <w:r w:rsidRPr="00184368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project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management</w:t>
      </w:r>
      <w:r w:rsidRPr="00184368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leadership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skills.</w:t>
      </w:r>
      <w:r w:rsidRPr="00184368">
        <w:rPr>
          <w:rFonts w:asciiTheme="majorHAnsi" w:eastAsia="Arial" w:hAnsiTheme="majorHAnsi" w:cs="Arial"/>
          <w:spacing w:val="5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If 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ve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been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involved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many activities,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lect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which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were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st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active,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briefly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describe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responsibiliti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s.</w:t>
      </w:r>
    </w:p>
    <w:p w14:paraId="6DCD48FE" w14:textId="77777777" w:rsidR="00B60DA2" w:rsidRPr="00184368" w:rsidRDefault="00B60DA2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7776260A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b/>
          <w:sz w:val="22"/>
          <w:szCs w:val="22"/>
        </w:rPr>
        <w:t>Additional</w:t>
      </w:r>
      <w:r w:rsidRPr="00184368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Sections</w:t>
      </w:r>
    </w:p>
    <w:p w14:paraId="0A9E51E3" w14:textId="77777777" w:rsidR="00B60DA2" w:rsidRPr="00184368" w:rsidRDefault="00B60DA2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6B81581" w14:textId="77777777" w:rsidR="00B60DA2" w:rsidRPr="00184368" w:rsidRDefault="00C0657B">
      <w:pPr>
        <w:ind w:left="112" w:right="73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Several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other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sectio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us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resume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demonstrate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unique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quali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184368">
        <w:rPr>
          <w:rFonts w:asciiTheme="majorHAnsi" w:eastAsia="Arial" w:hAnsiTheme="majorHAnsi" w:cs="Arial"/>
          <w:sz w:val="22"/>
          <w:szCs w:val="22"/>
        </w:rPr>
        <w:t>ications.</w:t>
      </w:r>
      <w:r w:rsidRPr="00184368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se sections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may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nors,</w:t>
      </w:r>
      <w:r w:rsidRPr="00184368">
        <w:rPr>
          <w:rFonts w:asciiTheme="majorHAnsi" w:eastAsia="Arial" w:hAnsiTheme="majorHAnsi" w:cs="Arial"/>
          <w:i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awards,</w:t>
      </w:r>
      <w:r w:rsidRPr="00184368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publicati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ns,</w:t>
      </w:r>
      <w:r w:rsidRPr="00184368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present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tions,</w:t>
      </w:r>
      <w:r w:rsidRPr="00184368">
        <w:rPr>
          <w:rFonts w:asciiTheme="majorHAnsi" w:eastAsia="Arial" w:hAnsiTheme="majorHAnsi" w:cs="Arial"/>
          <w:i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resea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ch</w:t>
      </w:r>
      <w:r w:rsidRPr="00184368">
        <w:rPr>
          <w:rFonts w:asciiTheme="majorHAnsi" w:eastAsia="Arial" w:hAnsiTheme="majorHAnsi" w:cs="Arial"/>
          <w:i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projec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i/>
          <w:spacing w:val="1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,</w:t>
      </w:r>
      <w:r w:rsidRPr="00184368">
        <w:rPr>
          <w:rFonts w:asciiTheme="majorHAnsi" w:eastAsia="Arial" w:hAnsiTheme="majorHAnsi" w:cs="Arial"/>
          <w:i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study</w:t>
      </w:r>
      <w:r w:rsidRPr="00184368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ab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 xml:space="preserve">oad </w:t>
      </w:r>
      <w:r w:rsidRPr="00184368">
        <w:rPr>
          <w:rFonts w:asciiTheme="majorHAnsi" w:eastAsia="Arial" w:hAnsiTheme="majorHAnsi" w:cs="Arial"/>
          <w:sz w:val="22"/>
          <w:szCs w:val="22"/>
        </w:rPr>
        <w:t>(which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may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also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list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ed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cation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cti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under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separate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ading).</w:t>
      </w:r>
      <w:r w:rsidRPr="00184368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Use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184368">
        <w:rPr>
          <w:rFonts w:asciiTheme="majorHAnsi" w:eastAsia="Arial" w:hAnsiTheme="majorHAnsi" w:cs="Arial"/>
          <w:i/>
          <w:spacing w:val="1"/>
          <w:sz w:val="22"/>
          <w:szCs w:val="22"/>
        </w:rPr>
        <w:t>ski</w:t>
      </w:r>
      <w:r w:rsidRPr="00184368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l</w:t>
      </w:r>
      <w:r w:rsidRPr="00184368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section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 highlight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special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184368">
        <w:rPr>
          <w:rFonts w:asciiTheme="majorHAnsi" w:eastAsia="Arial" w:hAnsiTheme="majorHAnsi" w:cs="Arial"/>
          <w:sz w:val="22"/>
          <w:szCs w:val="22"/>
        </w:rPr>
        <w:t>ualifica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ions</w:t>
      </w:r>
      <w:r w:rsidRPr="00184368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such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guage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proficiency,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computer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knowl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dge,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research</w:t>
      </w:r>
    </w:p>
    <w:p w14:paraId="0F1DDDDE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skil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84368">
        <w:rPr>
          <w:rFonts w:asciiTheme="majorHAnsi" w:eastAsia="Arial" w:hAnsiTheme="majorHAnsi" w:cs="Arial"/>
          <w:sz w:val="22"/>
          <w:szCs w:val="22"/>
        </w:rPr>
        <w:t>s,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gr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nt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writing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84368">
        <w:rPr>
          <w:rFonts w:asciiTheme="majorHAnsi" w:eastAsia="Arial" w:hAnsiTheme="majorHAnsi" w:cs="Arial"/>
          <w:sz w:val="22"/>
          <w:szCs w:val="22"/>
        </w:rPr>
        <w:t>ility.</w:t>
      </w:r>
    </w:p>
    <w:p w14:paraId="07D545A0" w14:textId="77777777" w:rsidR="00B60DA2" w:rsidRPr="00184368" w:rsidRDefault="00B60DA2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1BDCB28A" w14:textId="77777777" w:rsidR="00B60DA2" w:rsidRPr="00184368" w:rsidRDefault="00C0657B">
      <w:pPr>
        <w:ind w:left="112" w:right="180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Personal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184368">
        <w:rPr>
          <w:rFonts w:asciiTheme="majorHAnsi" w:eastAsia="Arial" w:hAnsiTheme="majorHAnsi" w:cs="Arial"/>
          <w:sz w:val="22"/>
          <w:szCs w:val="22"/>
        </w:rPr>
        <w:t>ormation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(other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than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tact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information)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not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ppropriate,</w:t>
      </w:r>
      <w:r w:rsidRPr="00184368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it is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ille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84368">
        <w:rPr>
          <w:rFonts w:asciiTheme="majorHAnsi" w:eastAsia="Arial" w:hAnsiTheme="majorHAnsi" w:cs="Arial"/>
          <w:sz w:val="22"/>
          <w:szCs w:val="22"/>
        </w:rPr>
        <w:t>al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 employer to solicit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pers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nal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data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such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age,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height,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weight,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marital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status,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mber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children, national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84368">
        <w:rPr>
          <w:rFonts w:asciiTheme="majorHAnsi" w:eastAsia="Arial" w:hAnsiTheme="majorHAnsi" w:cs="Arial"/>
          <w:sz w:val="22"/>
          <w:szCs w:val="22"/>
        </w:rPr>
        <w:t>in,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religion,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sexual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orientation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disability.</w:t>
      </w:r>
      <w:r w:rsidRPr="00184368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Mili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ary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experie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nc</w:t>
      </w:r>
      <w:r w:rsidRPr="00184368">
        <w:rPr>
          <w:rFonts w:asciiTheme="majorHAnsi" w:eastAsia="Arial" w:hAnsiTheme="majorHAnsi" w:cs="Arial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can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84368">
        <w:rPr>
          <w:rFonts w:asciiTheme="majorHAnsi" w:eastAsia="Arial" w:hAnsiTheme="majorHAnsi" w:cs="Arial"/>
          <w:sz w:val="22"/>
          <w:szCs w:val="22"/>
        </w:rPr>
        <w:t>isted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under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 separate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ading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chronological</w:t>
      </w:r>
      <w:r w:rsidRPr="00184368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order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under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i/>
          <w:sz w:val="22"/>
          <w:szCs w:val="22"/>
        </w:rPr>
        <w:t>Experience,</w:t>
      </w:r>
      <w:r w:rsidRPr="00184368">
        <w:rPr>
          <w:rFonts w:asciiTheme="majorHAnsi" w:eastAsia="Arial" w:hAnsiTheme="majorHAnsi" w:cs="Arial"/>
          <w:i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depending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preference.</w:t>
      </w:r>
    </w:p>
    <w:p w14:paraId="7CBA206F" w14:textId="77777777" w:rsidR="00B60DA2" w:rsidRPr="00184368" w:rsidRDefault="00B60DA2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0B7B4D65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  <w:sectPr w:rsidR="00B60DA2" w:rsidRPr="00184368">
          <w:pgSz w:w="12240" w:h="15840"/>
          <w:pgMar w:top="940" w:right="1060" w:bottom="280" w:left="1040" w:header="720" w:footer="720" w:gutter="0"/>
          <w:cols w:space="720"/>
        </w:sectPr>
      </w:pPr>
      <w:r w:rsidRPr="00184368">
        <w:rPr>
          <w:rFonts w:asciiTheme="majorHAnsi" w:eastAsia="Arial" w:hAnsiTheme="majorHAnsi" w:cs="Arial"/>
          <w:b/>
          <w:sz w:val="22"/>
          <w:szCs w:val="22"/>
        </w:rPr>
        <w:t>Referenc</w:t>
      </w:r>
      <w:r w:rsidRPr="00184368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1454D3F7" w14:textId="77777777" w:rsidR="00B60DA2" w:rsidRPr="00184368" w:rsidRDefault="00C0657B">
      <w:pPr>
        <w:spacing w:before="65"/>
        <w:ind w:left="112" w:right="147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lastRenderedPageBreak/>
        <w:t>References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should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z w:val="22"/>
          <w:szCs w:val="22"/>
        </w:rPr>
        <w:t>ovided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separate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t,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application,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listed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 resume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simply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“References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available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upon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quest.”</w:t>
      </w:r>
      <w:r w:rsidRPr="00184368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Generally,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reference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list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will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consist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he name,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title,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work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mailing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address,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telephone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number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email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address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three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five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academic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 work/professional</w:t>
      </w:r>
      <w:r w:rsidRPr="00184368">
        <w:rPr>
          <w:rFonts w:asciiTheme="majorHAnsi" w:eastAsia="Arial" w:hAnsiTheme="majorHAnsi" w:cs="Arial"/>
          <w:spacing w:val="-1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refer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nces.</w:t>
      </w:r>
      <w:r w:rsidRPr="00184368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Do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ot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use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frien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relati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368">
        <w:rPr>
          <w:rFonts w:asciiTheme="majorHAnsi" w:eastAsia="Arial" w:hAnsiTheme="majorHAnsi" w:cs="Arial"/>
          <w:sz w:val="22"/>
          <w:szCs w:val="22"/>
        </w:rPr>
        <w:t>es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refer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nces.</w:t>
      </w:r>
      <w:r w:rsidRPr="00184368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Good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choices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 faculty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members,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supervisors,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organization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advisors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fell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w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researchers.</w:t>
      </w:r>
    </w:p>
    <w:p w14:paraId="15546E05" w14:textId="77777777" w:rsidR="00B60DA2" w:rsidRPr="00184368" w:rsidRDefault="00B60DA2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630D6DA3" w14:textId="77777777" w:rsidR="00B60DA2" w:rsidRPr="00184368" w:rsidRDefault="00C0657B">
      <w:pPr>
        <w:ind w:left="112"/>
        <w:rPr>
          <w:rFonts w:asciiTheme="majorHAnsi" w:eastAsia="Arial Rounded MT Bold" w:hAnsiTheme="majorHAnsi" w:cs="Arial Rounded MT Bold"/>
          <w:sz w:val="22"/>
          <w:szCs w:val="22"/>
        </w:rPr>
      </w:pP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W</w:t>
      </w:r>
      <w:r w:rsidRPr="00184368">
        <w:rPr>
          <w:rFonts w:asciiTheme="majorHAnsi" w:eastAsia="Arial Rounded MT Bold" w:hAnsiTheme="majorHAnsi" w:cs="Arial Rounded MT Bold"/>
          <w:spacing w:val="2"/>
          <w:sz w:val="22"/>
          <w:szCs w:val="22"/>
          <w:u w:color="000000"/>
        </w:rPr>
        <w:t>h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at</w:t>
      </w:r>
      <w:r w:rsidRPr="00184368">
        <w:rPr>
          <w:rFonts w:asciiTheme="majorHAnsi" w:eastAsia="Arial Rounded MT Bold" w:hAnsiTheme="majorHAnsi" w:cs="Arial Rounded MT Bold"/>
          <w:spacing w:val="-8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spacing w:val="1"/>
          <w:sz w:val="22"/>
          <w:szCs w:val="22"/>
          <w:u w:color="000000"/>
        </w:rPr>
        <w:t>i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s</w:t>
      </w:r>
      <w:r w:rsidRPr="00184368">
        <w:rPr>
          <w:rFonts w:asciiTheme="majorHAnsi" w:eastAsia="Arial Rounded MT Bold" w:hAnsiTheme="majorHAnsi" w:cs="Arial Rounded MT Bold"/>
          <w:spacing w:val="-1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a</w:t>
      </w:r>
      <w:r w:rsidRPr="00184368">
        <w:rPr>
          <w:rFonts w:asciiTheme="majorHAnsi" w:eastAsia="Arial Rounded MT Bold" w:hAnsiTheme="majorHAnsi" w:cs="Arial Rounded MT Bold"/>
          <w:spacing w:val="-2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Cu</w:t>
      </w:r>
      <w:r w:rsidRPr="00184368">
        <w:rPr>
          <w:rFonts w:asciiTheme="majorHAnsi" w:eastAsia="Arial Rounded MT Bold" w:hAnsiTheme="majorHAnsi" w:cs="Arial Rounded MT Bold"/>
          <w:spacing w:val="1"/>
          <w:sz w:val="22"/>
          <w:szCs w:val="22"/>
          <w:u w:color="000000"/>
        </w:rPr>
        <w:t>r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r</w:t>
      </w:r>
      <w:r w:rsidRPr="00184368">
        <w:rPr>
          <w:rFonts w:asciiTheme="majorHAnsi" w:eastAsia="Arial Rounded MT Bold" w:hAnsiTheme="majorHAnsi" w:cs="Arial Rounded MT Bold"/>
          <w:spacing w:val="1"/>
          <w:sz w:val="22"/>
          <w:szCs w:val="22"/>
          <w:u w:color="000000"/>
        </w:rPr>
        <w:t>i</w:t>
      </w:r>
      <w:r w:rsidRPr="00184368">
        <w:rPr>
          <w:rFonts w:asciiTheme="majorHAnsi" w:eastAsia="Arial Rounded MT Bold" w:hAnsiTheme="majorHAnsi" w:cs="Arial Rounded MT Bold"/>
          <w:spacing w:val="-1"/>
          <w:sz w:val="22"/>
          <w:szCs w:val="22"/>
          <w:u w:color="000000"/>
        </w:rPr>
        <w:t>c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ul</w:t>
      </w:r>
      <w:r w:rsidRPr="00184368">
        <w:rPr>
          <w:rFonts w:asciiTheme="majorHAnsi" w:eastAsia="Arial Rounded MT Bold" w:hAnsiTheme="majorHAnsi" w:cs="Arial Rounded MT Bold"/>
          <w:spacing w:val="2"/>
          <w:sz w:val="22"/>
          <w:szCs w:val="22"/>
          <w:u w:color="000000"/>
        </w:rPr>
        <w:t>u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m</w:t>
      </w:r>
      <w:r w:rsidRPr="00184368">
        <w:rPr>
          <w:rFonts w:asciiTheme="majorHAnsi" w:eastAsia="Arial Rounded MT Bold" w:hAnsiTheme="majorHAnsi" w:cs="Arial Rounded MT Bold"/>
          <w:spacing w:val="-14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V</w:t>
      </w:r>
      <w:r w:rsidRPr="00184368">
        <w:rPr>
          <w:rFonts w:asciiTheme="majorHAnsi" w:eastAsia="Arial Rounded MT Bold" w:hAnsiTheme="majorHAnsi" w:cs="Arial Rounded MT Bold"/>
          <w:spacing w:val="1"/>
          <w:sz w:val="22"/>
          <w:szCs w:val="22"/>
          <w:u w:color="000000"/>
        </w:rPr>
        <w:t>i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ta?</w:t>
      </w:r>
    </w:p>
    <w:p w14:paraId="1533EC6C" w14:textId="77777777" w:rsidR="00B60DA2" w:rsidRPr="00184368" w:rsidRDefault="00B60DA2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0401956C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CE0DD3" w14:textId="77777777" w:rsidR="00B60DA2" w:rsidRPr="00184368" w:rsidRDefault="00C0657B">
      <w:pPr>
        <w:ind w:left="112" w:right="6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curriculum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vita,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often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called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"C.V."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"Vita"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short,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detailed,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le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gthy,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structured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outline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184368">
        <w:rPr>
          <w:rFonts w:asciiTheme="majorHAnsi" w:eastAsia="Arial" w:hAnsiTheme="majorHAnsi" w:cs="Arial"/>
          <w:w w:val="99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education,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publica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ions,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projec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z w:val="22"/>
          <w:szCs w:val="22"/>
        </w:rPr>
        <w:t>,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awards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employment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history.</w:t>
      </w:r>
      <w:r w:rsidRPr="00184368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It is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not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common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mid- career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candidate’s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vita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long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twenty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page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z w:val="22"/>
          <w:szCs w:val="22"/>
        </w:rPr>
        <w:t>.</w:t>
      </w:r>
      <w:r w:rsidRPr="00184368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Vitae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are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typically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required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positions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 academia,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including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college-level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administration</w:t>
      </w:r>
      <w:r w:rsidRPr="00184368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teaching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scien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ific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research.</w:t>
      </w:r>
      <w:r w:rsidRPr="00184368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Generally,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 should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me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that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all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academic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sitions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ur-year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academic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instit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tions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require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vita,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while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other positions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quire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resumes,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unless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he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job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uncement</w:t>
      </w:r>
      <w:r w:rsidRPr="00184368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specific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lly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requests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vi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.</w:t>
      </w:r>
    </w:p>
    <w:p w14:paraId="3AF53D55" w14:textId="77777777" w:rsidR="00B60DA2" w:rsidRPr="00184368" w:rsidRDefault="00B60DA2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6D3EAC02" w14:textId="77777777" w:rsidR="00B60DA2" w:rsidRPr="00184368" w:rsidRDefault="00C0657B">
      <w:pPr>
        <w:spacing w:line="300" w:lineRule="exact"/>
        <w:ind w:left="112"/>
        <w:rPr>
          <w:rFonts w:asciiTheme="majorHAnsi" w:eastAsia="Arial Rounded MT Bold" w:hAnsiTheme="majorHAnsi" w:cs="Arial Rounded MT Bold"/>
          <w:sz w:val="22"/>
          <w:szCs w:val="22"/>
        </w:rPr>
      </w:pPr>
      <w:r w:rsidRPr="00184368">
        <w:rPr>
          <w:rFonts w:asciiTheme="majorHAnsi" w:eastAsia="Arial Rounded MT Bold" w:hAnsiTheme="majorHAnsi" w:cs="Arial Rounded MT Bold"/>
          <w:position w:val="-1"/>
          <w:sz w:val="22"/>
          <w:szCs w:val="22"/>
          <w:u w:color="000000"/>
        </w:rPr>
        <w:t>Info</w:t>
      </w:r>
      <w:r w:rsidRPr="00184368">
        <w:rPr>
          <w:rFonts w:asciiTheme="majorHAnsi" w:eastAsia="Arial Rounded MT Bold" w:hAnsiTheme="majorHAnsi" w:cs="Arial Rounded MT Bold"/>
          <w:spacing w:val="1"/>
          <w:position w:val="-1"/>
          <w:sz w:val="22"/>
          <w:szCs w:val="22"/>
          <w:u w:color="000000"/>
        </w:rPr>
        <w:t>rm</w:t>
      </w:r>
      <w:r w:rsidRPr="00184368">
        <w:rPr>
          <w:rFonts w:asciiTheme="majorHAnsi" w:eastAsia="Arial Rounded MT Bold" w:hAnsiTheme="majorHAnsi" w:cs="Arial Rounded MT Bold"/>
          <w:position w:val="-1"/>
          <w:sz w:val="22"/>
          <w:szCs w:val="22"/>
          <w:u w:color="000000"/>
        </w:rPr>
        <w:t>ation</w:t>
      </w:r>
      <w:r w:rsidRPr="00184368">
        <w:rPr>
          <w:rFonts w:asciiTheme="majorHAnsi" w:eastAsia="Arial Rounded MT Bold" w:hAnsiTheme="majorHAnsi" w:cs="Arial Rounded MT Bold"/>
          <w:spacing w:val="-14"/>
          <w:position w:val="-1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position w:val="-1"/>
          <w:sz w:val="22"/>
          <w:szCs w:val="22"/>
          <w:u w:color="000000"/>
        </w:rPr>
        <w:t>to</w:t>
      </w:r>
      <w:r w:rsidRPr="00184368">
        <w:rPr>
          <w:rFonts w:asciiTheme="majorHAnsi" w:eastAsia="Arial Rounded MT Bold" w:hAnsiTheme="majorHAnsi" w:cs="Arial Rounded MT Bold"/>
          <w:spacing w:val="-3"/>
          <w:position w:val="-1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position w:val="-1"/>
          <w:sz w:val="22"/>
          <w:szCs w:val="22"/>
          <w:u w:color="000000"/>
        </w:rPr>
        <w:t>Inclu</w:t>
      </w:r>
      <w:r w:rsidRPr="00184368">
        <w:rPr>
          <w:rFonts w:asciiTheme="majorHAnsi" w:eastAsia="Arial Rounded MT Bold" w:hAnsiTheme="majorHAnsi" w:cs="Arial Rounded MT Bold"/>
          <w:spacing w:val="2"/>
          <w:position w:val="-1"/>
          <w:sz w:val="22"/>
          <w:szCs w:val="22"/>
          <w:u w:color="000000"/>
        </w:rPr>
        <w:t>d</w:t>
      </w:r>
      <w:r w:rsidRPr="00184368">
        <w:rPr>
          <w:rFonts w:asciiTheme="majorHAnsi" w:eastAsia="Arial Rounded MT Bold" w:hAnsiTheme="majorHAnsi" w:cs="Arial Rounded MT Bold"/>
          <w:position w:val="-1"/>
          <w:sz w:val="22"/>
          <w:szCs w:val="22"/>
          <w:u w:color="000000"/>
        </w:rPr>
        <w:t>e</w:t>
      </w:r>
      <w:r w:rsidRPr="00184368">
        <w:rPr>
          <w:rFonts w:asciiTheme="majorHAnsi" w:eastAsia="Arial Rounded MT Bold" w:hAnsiTheme="majorHAnsi" w:cs="Arial Rounded MT Bold"/>
          <w:spacing w:val="-11"/>
          <w:position w:val="-1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position w:val="-1"/>
          <w:sz w:val="22"/>
          <w:szCs w:val="22"/>
          <w:u w:color="000000"/>
        </w:rPr>
        <w:t>in</w:t>
      </w:r>
      <w:r w:rsidRPr="00184368">
        <w:rPr>
          <w:rFonts w:asciiTheme="majorHAnsi" w:eastAsia="Arial Rounded MT Bold" w:hAnsiTheme="majorHAnsi" w:cs="Arial Rounded MT Bold"/>
          <w:spacing w:val="-3"/>
          <w:position w:val="-1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position w:val="-1"/>
          <w:sz w:val="22"/>
          <w:szCs w:val="22"/>
          <w:u w:color="000000"/>
        </w:rPr>
        <w:t>Your</w:t>
      </w:r>
      <w:r w:rsidRPr="00184368">
        <w:rPr>
          <w:rFonts w:asciiTheme="majorHAnsi" w:eastAsia="Arial Rounded MT Bold" w:hAnsiTheme="majorHAnsi" w:cs="Arial Rounded MT Bold"/>
          <w:spacing w:val="-5"/>
          <w:position w:val="-1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position w:val="-1"/>
          <w:sz w:val="22"/>
          <w:szCs w:val="22"/>
          <w:u w:color="000000"/>
        </w:rPr>
        <w:t>CV</w:t>
      </w:r>
    </w:p>
    <w:p w14:paraId="1859C988" w14:textId="77777777" w:rsidR="00B60DA2" w:rsidRPr="00184368" w:rsidRDefault="00B60DA2">
      <w:pPr>
        <w:spacing w:before="18" w:line="280" w:lineRule="exact"/>
        <w:rPr>
          <w:rFonts w:asciiTheme="majorHAnsi" w:hAnsiTheme="majorHAnsi"/>
          <w:sz w:val="22"/>
          <w:szCs w:val="22"/>
        </w:rPr>
      </w:pPr>
    </w:p>
    <w:p w14:paraId="4795232C" w14:textId="77777777" w:rsidR="00B60DA2" w:rsidRPr="00184368" w:rsidRDefault="00C0657B">
      <w:pPr>
        <w:spacing w:before="31"/>
        <w:ind w:left="112" w:right="12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Depending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discipline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which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are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applying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position,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exact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form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vita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may vary.</w:t>
      </w:r>
      <w:r w:rsidRPr="00184368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How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ver,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basic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information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stays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same.</w:t>
      </w:r>
      <w:r w:rsidRPr="00184368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suggest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ask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grad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ate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advisor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 other faculty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member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 review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vita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specific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ent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format.</w:t>
      </w:r>
      <w:r w:rsidRPr="00184368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following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information, however,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should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included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every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CV:</w:t>
      </w:r>
    </w:p>
    <w:p w14:paraId="3F7334BD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41BB03C3" w14:textId="77777777" w:rsidR="00B60DA2" w:rsidRPr="00184368" w:rsidRDefault="00C0657B">
      <w:pPr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Name,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address,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phone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numbers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(identified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z w:val="22"/>
          <w:szCs w:val="22"/>
        </w:rPr>
        <w:t>ome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office),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email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addresses</w:t>
      </w:r>
    </w:p>
    <w:p w14:paraId="3E8C2628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Objective</w:t>
      </w:r>
      <w:r w:rsidRPr="00184368">
        <w:rPr>
          <w:rFonts w:asciiTheme="majorHAnsi" w:eastAsia="Arial" w:hAnsiTheme="majorHAnsi" w:cs="Arial"/>
          <w:spacing w:val="-9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–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specific</w:t>
      </w:r>
      <w:r w:rsidRPr="00184368">
        <w:rPr>
          <w:rFonts w:asciiTheme="majorHAnsi" w:eastAsia="Arial" w:hAnsiTheme="majorHAnsi" w:cs="Arial"/>
          <w:spacing w:val="-7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osition</w:t>
      </w:r>
      <w:r w:rsidRPr="00184368">
        <w:rPr>
          <w:rFonts w:asciiTheme="majorHAnsi" w:eastAsia="Arial" w:hAnsiTheme="majorHAnsi" w:cs="Arial"/>
          <w:spacing w:val="-8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title</w:t>
      </w:r>
    </w:p>
    <w:p w14:paraId="21A0AFF7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Education/Academic</w:t>
      </w:r>
      <w:r w:rsidRPr="00184368">
        <w:rPr>
          <w:rFonts w:asciiTheme="majorHAnsi" w:eastAsia="Arial" w:hAnsiTheme="majorHAnsi" w:cs="Arial"/>
          <w:spacing w:val="-20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Preparation</w:t>
      </w:r>
      <w:r w:rsidRPr="00184368">
        <w:rPr>
          <w:rFonts w:asciiTheme="majorHAnsi" w:eastAsia="Arial" w:hAnsiTheme="majorHAnsi" w:cs="Arial"/>
          <w:spacing w:val="-11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–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Conferral</w:t>
      </w:r>
      <w:r w:rsidRPr="00184368">
        <w:rPr>
          <w:rFonts w:asciiTheme="majorHAnsi" w:eastAsia="Arial" w:hAnsiTheme="majorHAnsi" w:cs="Arial"/>
          <w:spacing w:val="-9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da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es</w:t>
      </w:r>
      <w:r w:rsidRPr="00184368">
        <w:rPr>
          <w:rFonts w:asciiTheme="majorHAnsi" w:eastAsia="Arial" w:hAnsiTheme="majorHAnsi" w:cs="Arial"/>
          <w:spacing w:val="-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deg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ee</w:t>
      </w:r>
      <w:r w:rsidRPr="00184368">
        <w:rPr>
          <w:rFonts w:asciiTheme="majorHAnsi" w:eastAsia="Arial" w:hAnsiTheme="majorHAnsi" w:cs="Arial"/>
          <w:spacing w:val="-7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titles</w:t>
      </w:r>
      <w:r w:rsidRPr="00184368">
        <w:rPr>
          <w:rFonts w:asciiTheme="majorHAnsi" w:eastAsia="Arial" w:hAnsiTheme="majorHAnsi" w:cs="Arial"/>
          <w:spacing w:val="-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ll</w:t>
      </w:r>
      <w:r w:rsidRPr="00184368">
        <w:rPr>
          <w:rFonts w:asciiTheme="majorHAnsi" w:eastAsia="Arial" w:hAnsiTheme="majorHAnsi" w:cs="Arial"/>
          <w:spacing w:val="-2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degrees</w:t>
      </w:r>
    </w:p>
    <w:p w14:paraId="2C8B4BA2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Licensure/</w:t>
      </w:r>
      <w:r w:rsidRPr="00184368">
        <w:rPr>
          <w:rFonts w:asciiTheme="majorHAnsi" w:eastAsia="Arial" w:hAnsiTheme="majorHAnsi" w:cs="Arial"/>
          <w:spacing w:val="-2"/>
          <w:position w:val="2"/>
          <w:sz w:val="22"/>
          <w:szCs w:val="22"/>
        </w:rPr>
        <w:t>C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ertification</w:t>
      </w:r>
    </w:p>
    <w:p w14:paraId="76E14277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Work</w:t>
      </w:r>
      <w:r w:rsidRPr="00184368">
        <w:rPr>
          <w:rFonts w:asciiTheme="majorHAnsi" w:eastAsia="Arial" w:hAnsiTheme="majorHAnsi" w:cs="Arial"/>
          <w:spacing w:val="-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Experience</w:t>
      </w:r>
      <w:r w:rsidRPr="00184368">
        <w:rPr>
          <w:rFonts w:asciiTheme="majorHAnsi" w:eastAsia="Arial" w:hAnsiTheme="majorHAnsi" w:cs="Arial"/>
          <w:spacing w:val="-11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–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Incl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de</w:t>
      </w:r>
      <w:r w:rsidRPr="00184368">
        <w:rPr>
          <w:rFonts w:asciiTheme="majorHAnsi" w:eastAsia="Arial" w:hAnsiTheme="majorHAnsi" w:cs="Arial"/>
          <w:spacing w:val="-7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teaching,</w:t>
      </w:r>
      <w:r w:rsidRPr="00184368">
        <w:rPr>
          <w:rFonts w:asciiTheme="majorHAnsi" w:eastAsia="Arial" w:hAnsiTheme="majorHAnsi" w:cs="Arial"/>
          <w:spacing w:val="-10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research,</w:t>
      </w:r>
      <w:r w:rsidRPr="00184368">
        <w:rPr>
          <w:rFonts w:asciiTheme="majorHAnsi" w:eastAsia="Arial" w:hAnsiTheme="majorHAnsi" w:cs="Arial"/>
          <w:spacing w:val="-9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clinical</w:t>
      </w:r>
      <w:r w:rsidRPr="00184368">
        <w:rPr>
          <w:rFonts w:asciiTheme="majorHAnsi" w:eastAsia="Arial" w:hAnsiTheme="majorHAnsi" w:cs="Arial"/>
          <w:spacing w:val="-7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rota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ns,</w:t>
      </w:r>
      <w:r w:rsidRPr="00184368">
        <w:rPr>
          <w:rFonts w:asciiTheme="majorHAnsi" w:eastAsia="Arial" w:hAnsiTheme="majorHAnsi" w:cs="Arial"/>
          <w:spacing w:val="-9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clerkshi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9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&amp;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graduate</w:t>
      </w:r>
    </w:p>
    <w:p w14:paraId="3ABFCD69" w14:textId="77777777" w:rsidR="00B60DA2" w:rsidRPr="00184368" w:rsidRDefault="00C0657B">
      <w:pPr>
        <w:spacing w:line="220" w:lineRule="exact"/>
        <w:ind w:left="796" w:right="7889"/>
        <w:jc w:val="center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w w:val="99"/>
          <w:sz w:val="22"/>
          <w:szCs w:val="22"/>
        </w:rPr>
        <w:t>assista</w:t>
      </w:r>
      <w:r w:rsidRPr="00184368">
        <w:rPr>
          <w:rFonts w:asciiTheme="majorHAnsi" w:eastAsia="Arial" w:hAnsiTheme="majorHAnsi" w:cs="Arial"/>
          <w:spacing w:val="-1"/>
          <w:w w:val="99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w w:val="99"/>
          <w:sz w:val="22"/>
          <w:szCs w:val="22"/>
        </w:rPr>
        <w:t>tships</w:t>
      </w:r>
    </w:p>
    <w:p w14:paraId="6B380A7C" w14:textId="77777777" w:rsidR="00B60DA2" w:rsidRPr="00184368" w:rsidRDefault="00C0657B">
      <w:pPr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Publications,</w:t>
      </w:r>
      <w:r w:rsidRPr="00184368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Presentations,</w:t>
      </w:r>
      <w:r w:rsidRPr="00184368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Papers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Patents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–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current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submissions</w:t>
      </w:r>
    </w:p>
    <w:p w14:paraId="5FF732FA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Performan</w:t>
      </w:r>
      <w:r w:rsidRPr="00184368">
        <w:rPr>
          <w:rFonts w:asciiTheme="majorHAnsi" w:eastAsia="Arial" w:hAnsiTheme="majorHAnsi" w:cs="Arial"/>
          <w:spacing w:val="2"/>
          <w:position w:val="2"/>
          <w:sz w:val="22"/>
          <w:szCs w:val="22"/>
        </w:rPr>
        <w:t>c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es,</w:t>
      </w:r>
      <w:r w:rsidRPr="00184368">
        <w:rPr>
          <w:rFonts w:asciiTheme="majorHAnsi" w:eastAsia="Arial" w:hAnsiTheme="majorHAnsi" w:cs="Arial"/>
          <w:spacing w:val="-14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Exhibiti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ns,</w:t>
      </w:r>
      <w:r w:rsidRPr="00184368">
        <w:rPr>
          <w:rFonts w:asciiTheme="majorHAnsi" w:eastAsia="Arial" w:hAnsiTheme="majorHAnsi" w:cs="Arial"/>
          <w:spacing w:val="-11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Compositions</w:t>
      </w:r>
    </w:p>
    <w:p w14:paraId="296B8B72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Current</w:t>
      </w:r>
      <w:r w:rsidRPr="00184368">
        <w:rPr>
          <w:rFonts w:asciiTheme="majorHAnsi" w:eastAsia="Arial" w:hAnsiTheme="majorHAnsi" w:cs="Arial"/>
          <w:spacing w:val="-7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Research</w:t>
      </w:r>
      <w:r w:rsidRPr="00184368">
        <w:rPr>
          <w:rFonts w:asciiTheme="majorHAnsi" w:eastAsia="Arial" w:hAnsiTheme="majorHAnsi" w:cs="Arial"/>
          <w:spacing w:val="-9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Inter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sts</w:t>
      </w:r>
    </w:p>
    <w:p w14:paraId="1DD15A1A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Grants</w:t>
      </w:r>
      <w:r w:rsidRPr="00184368">
        <w:rPr>
          <w:rFonts w:asciiTheme="majorHAnsi" w:eastAsia="Arial" w:hAnsiTheme="majorHAnsi" w:cs="Arial"/>
          <w:spacing w:val="-7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Awarded,</w:t>
      </w:r>
      <w:r w:rsidRPr="00184368">
        <w:rPr>
          <w:rFonts w:asciiTheme="majorHAnsi" w:eastAsia="Arial" w:hAnsiTheme="majorHAnsi" w:cs="Arial"/>
          <w:spacing w:val="-9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Work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pacing w:val="-8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on,</w:t>
      </w:r>
      <w:r w:rsidRPr="00184368">
        <w:rPr>
          <w:rFonts w:asciiTheme="majorHAnsi" w:eastAsia="Arial" w:hAnsiTheme="majorHAnsi" w:cs="Arial"/>
          <w:spacing w:val="-3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Revised</w:t>
      </w:r>
    </w:p>
    <w:p w14:paraId="037A4814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Languages</w:t>
      </w:r>
      <w:r w:rsidRPr="00184368">
        <w:rPr>
          <w:rFonts w:asciiTheme="majorHAnsi" w:eastAsia="Arial" w:hAnsiTheme="majorHAnsi" w:cs="Arial"/>
          <w:spacing w:val="-12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International</w:t>
      </w:r>
      <w:r w:rsidRPr="00184368">
        <w:rPr>
          <w:rFonts w:asciiTheme="majorHAnsi" w:eastAsia="Arial" w:hAnsiTheme="majorHAnsi" w:cs="Arial"/>
          <w:spacing w:val="-12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Travel</w:t>
      </w:r>
    </w:p>
    <w:p w14:paraId="052BD653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Professional</w:t>
      </w:r>
      <w:r w:rsidRPr="00184368">
        <w:rPr>
          <w:rFonts w:asciiTheme="majorHAnsi" w:eastAsia="Arial" w:hAnsiTheme="majorHAnsi" w:cs="Arial"/>
          <w:spacing w:val="-12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Membersh</w:t>
      </w:r>
      <w:r w:rsidRPr="00184368">
        <w:rPr>
          <w:rFonts w:asciiTheme="majorHAnsi" w:eastAsia="Arial" w:hAnsiTheme="majorHAnsi" w:cs="Arial"/>
          <w:spacing w:val="1"/>
          <w:position w:val="2"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ps</w:t>
      </w:r>
    </w:p>
    <w:p w14:paraId="7DC9E452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Honors</w:t>
      </w:r>
      <w:r w:rsidRPr="00184368">
        <w:rPr>
          <w:rFonts w:asciiTheme="majorHAnsi" w:eastAsia="Arial" w:hAnsiTheme="majorHAnsi" w:cs="Arial"/>
          <w:spacing w:val="-7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Awards</w:t>
      </w:r>
    </w:p>
    <w:p w14:paraId="45492A81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Professional</w:t>
      </w:r>
      <w:r w:rsidRPr="00184368">
        <w:rPr>
          <w:rFonts w:asciiTheme="majorHAnsi" w:eastAsia="Arial" w:hAnsiTheme="majorHAnsi" w:cs="Arial"/>
          <w:spacing w:val="-12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Service</w:t>
      </w:r>
      <w:r w:rsidRPr="00184368">
        <w:rPr>
          <w:rFonts w:asciiTheme="majorHAnsi" w:eastAsia="Arial" w:hAnsiTheme="majorHAnsi" w:cs="Arial"/>
          <w:spacing w:val="-7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Consultati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ns</w:t>
      </w:r>
    </w:p>
    <w:p w14:paraId="22F07580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Relevant</w:t>
      </w:r>
      <w:r w:rsidRPr="00184368">
        <w:rPr>
          <w:rFonts w:asciiTheme="majorHAnsi" w:eastAsia="Arial" w:hAnsiTheme="majorHAnsi" w:cs="Arial"/>
          <w:spacing w:val="-9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Leadership</w:t>
      </w:r>
      <w:r w:rsidRPr="00184368">
        <w:rPr>
          <w:rFonts w:asciiTheme="majorHAnsi" w:eastAsia="Arial" w:hAnsiTheme="majorHAnsi" w:cs="Arial"/>
          <w:spacing w:val="-11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Experience</w:t>
      </w:r>
      <w:r w:rsidRPr="00184368">
        <w:rPr>
          <w:rFonts w:asciiTheme="majorHAnsi" w:eastAsia="Arial" w:hAnsiTheme="majorHAnsi" w:cs="Arial"/>
          <w:spacing w:val="-11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–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 xml:space="preserve"> b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eing</w:t>
      </w:r>
      <w:r w:rsidRPr="00184368">
        <w:rPr>
          <w:rFonts w:asciiTheme="majorHAnsi" w:eastAsia="Arial" w:hAnsiTheme="majorHAnsi" w:cs="Arial"/>
          <w:spacing w:val="-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presid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nt</w:t>
      </w:r>
      <w:r w:rsidRPr="00184368">
        <w:rPr>
          <w:rFonts w:asciiTheme="majorHAnsi" w:eastAsia="Arial" w:hAnsiTheme="majorHAnsi" w:cs="Arial"/>
          <w:spacing w:val="-8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hi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g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pacing w:val="-4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school</w:t>
      </w:r>
      <w:r w:rsidRPr="00184368">
        <w:rPr>
          <w:rFonts w:asciiTheme="majorHAnsi" w:eastAsia="Arial" w:hAnsiTheme="majorHAnsi" w:cs="Arial"/>
          <w:spacing w:val="-6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dr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am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6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club</w:t>
      </w:r>
      <w:r w:rsidRPr="00184368">
        <w:rPr>
          <w:rFonts w:asciiTheme="majorHAnsi" w:eastAsia="Arial" w:hAnsiTheme="majorHAnsi" w:cs="Arial"/>
          <w:spacing w:val="-4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m</w:t>
      </w:r>
      <w:r w:rsidRPr="00184368">
        <w:rPr>
          <w:rFonts w:asciiTheme="majorHAnsi" w:eastAsia="Arial" w:hAnsiTheme="majorHAnsi" w:cs="Arial"/>
          <w:spacing w:val="1"/>
          <w:position w:val="2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y</w:t>
      </w:r>
      <w:r w:rsidRPr="00184368">
        <w:rPr>
          <w:rFonts w:asciiTheme="majorHAnsi" w:eastAsia="Arial" w:hAnsiTheme="majorHAnsi" w:cs="Arial"/>
          <w:spacing w:val="-4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not</w:t>
      </w:r>
      <w:r w:rsidRPr="00184368">
        <w:rPr>
          <w:rFonts w:asciiTheme="majorHAnsi" w:eastAsia="Arial" w:hAnsiTheme="majorHAnsi" w:cs="Arial"/>
          <w:spacing w:val="-3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be</w:t>
      </w:r>
    </w:p>
    <w:p w14:paraId="7DD872C8" w14:textId="77777777" w:rsidR="00B60DA2" w:rsidRPr="00184368" w:rsidRDefault="00C0657B">
      <w:pPr>
        <w:spacing w:line="220" w:lineRule="exact"/>
        <w:ind w:left="796" w:right="1278"/>
        <w:jc w:val="center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relevant,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but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serving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he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president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gra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z w:val="22"/>
          <w:szCs w:val="22"/>
        </w:rPr>
        <w:t>uate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student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associ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tion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might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w w:val="99"/>
          <w:sz w:val="22"/>
          <w:szCs w:val="22"/>
        </w:rPr>
        <w:t>be</w:t>
      </w:r>
    </w:p>
    <w:p w14:paraId="73B86734" w14:textId="77777777" w:rsidR="00B60DA2" w:rsidRPr="00184368" w:rsidRDefault="00C0657B">
      <w:pPr>
        <w:tabs>
          <w:tab w:val="left" w:pos="820"/>
        </w:tabs>
        <w:spacing w:before="3" w:line="240" w:lineRule="exact"/>
        <w:ind w:left="832" w:right="1138" w:hanging="360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z w:val="22"/>
          <w:szCs w:val="22"/>
        </w:rPr>
        <w:tab/>
      </w:r>
      <w:r w:rsidRPr="00184368">
        <w:rPr>
          <w:rFonts w:asciiTheme="majorHAnsi" w:eastAsia="Arial" w:hAnsiTheme="majorHAnsi" w:cs="Arial"/>
          <w:sz w:val="22"/>
          <w:szCs w:val="22"/>
        </w:rPr>
        <w:t>Specific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Skills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–Lab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tec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z w:val="22"/>
          <w:szCs w:val="22"/>
        </w:rPr>
        <w:t>niques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equipment,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computer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programs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languages, technology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other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chnical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skills</w:t>
      </w:r>
    </w:p>
    <w:p w14:paraId="045C1C2C" w14:textId="77777777" w:rsidR="00B60DA2" w:rsidRPr="00184368" w:rsidRDefault="00B60DA2">
      <w:pPr>
        <w:spacing w:before="8" w:line="240" w:lineRule="exact"/>
        <w:rPr>
          <w:rFonts w:asciiTheme="majorHAnsi" w:hAnsiTheme="majorHAnsi"/>
          <w:sz w:val="22"/>
          <w:szCs w:val="22"/>
        </w:rPr>
      </w:pPr>
    </w:p>
    <w:p w14:paraId="5CB17536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Include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sz w:val="22"/>
          <w:szCs w:val="22"/>
        </w:rPr>
        <w:t>mulative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footer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at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b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ttom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each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page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vita.</w:t>
      </w:r>
      <w:r w:rsidRPr="00184368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cumulative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footer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lets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</w:p>
    <w:p w14:paraId="1EEA7F6C" w14:textId="77777777" w:rsidR="00B60DA2" w:rsidRPr="00184368" w:rsidRDefault="00C0657B">
      <w:pPr>
        <w:ind w:left="112" w:right="86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reader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know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which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page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s/he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z w:val="22"/>
          <w:szCs w:val="22"/>
        </w:rPr>
        <w:t>ing.</w:t>
      </w:r>
      <w:r w:rsidRPr="00184368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first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page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page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number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one.</w:t>
      </w:r>
      <w:r w:rsidRPr="00184368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footer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can be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smaller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font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size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conserve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sz w:val="22"/>
          <w:szCs w:val="22"/>
        </w:rPr>
        <w:t>ace,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and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is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most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appropriately</w:t>
      </w:r>
      <w:r w:rsidRPr="00184368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plac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lo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184368">
        <w:rPr>
          <w:rFonts w:asciiTheme="majorHAnsi" w:eastAsia="Arial" w:hAnsiTheme="majorHAnsi" w:cs="Arial"/>
          <w:sz w:val="22"/>
          <w:szCs w:val="22"/>
        </w:rPr>
        <w:t>er,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right-ha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z w:val="22"/>
          <w:szCs w:val="22"/>
        </w:rPr>
        <w:t>d corner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368">
        <w:rPr>
          <w:rFonts w:asciiTheme="majorHAnsi" w:eastAsia="Arial" w:hAnsiTheme="majorHAnsi" w:cs="Arial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page.</w:t>
      </w:r>
      <w:r w:rsidRPr="00184368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Refer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Example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CV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ter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this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d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368">
        <w:rPr>
          <w:rFonts w:asciiTheme="majorHAnsi" w:eastAsia="Arial" w:hAnsiTheme="majorHAnsi" w:cs="Arial"/>
          <w:sz w:val="22"/>
          <w:szCs w:val="22"/>
        </w:rPr>
        <w:t>cument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suggested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184368">
        <w:rPr>
          <w:rFonts w:asciiTheme="majorHAnsi" w:eastAsia="Arial" w:hAnsiTheme="majorHAnsi" w:cs="Arial"/>
          <w:sz w:val="22"/>
          <w:szCs w:val="22"/>
        </w:rPr>
        <w:t>ormat.</w:t>
      </w:r>
    </w:p>
    <w:p w14:paraId="25270DCE" w14:textId="77777777" w:rsidR="00B60DA2" w:rsidRPr="00184368" w:rsidRDefault="00B60DA2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66495AD2" w14:textId="77777777" w:rsidR="00B60DA2" w:rsidRPr="00184368" w:rsidRDefault="00C0657B">
      <w:pPr>
        <w:ind w:left="112"/>
        <w:rPr>
          <w:rFonts w:asciiTheme="majorHAnsi" w:eastAsia="Arial Rounded MT Bold" w:hAnsiTheme="majorHAnsi" w:cs="Arial Rounded MT Bold"/>
          <w:sz w:val="22"/>
          <w:szCs w:val="22"/>
        </w:rPr>
      </w:pP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Information</w:t>
      </w:r>
      <w:r w:rsidRPr="00184368">
        <w:rPr>
          <w:rFonts w:asciiTheme="majorHAnsi" w:eastAsia="Arial Rounded MT Bold" w:hAnsiTheme="majorHAnsi" w:cs="Arial Rounded MT Bold"/>
          <w:spacing w:val="-15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NOT</w:t>
      </w:r>
      <w:r w:rsidRPr="00184368">
        <w:rPr>
          <w:rFonts w:asciiTheme="majorHAnsi" w:eastAsia="Arial Rounded MT Bold" w:hAnsiTheme="majorHAnsi" w:cs="Arial Rounded MT Bold"/>
          <w:spacing w:val="-6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to</w:t>
      </w:r>
      <w:r w:rsidRPr="00184368">
        <w:rPr>
          <w:rFonts w:asciiTheme="majorHAnsi" w:eastAsia="Arial Rounded MT Bold" w:hAnsiTheme="majorHAnsi" w:cs="Arial Rounded MT Bold"/>
          <w:spacing w:val="-3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I</w:t>
      </w:r>
      <w:r w:rsidRPr="00184368">
        <w:rPr>
          <w:rFonts w:asciiTheme="majorHAnsi" w:eastAsia="Arial Rounded MT Bold" w:hAnsiTheme="majorHAnsi" w:cs="Arial Rounded MT Bold"/>
          <w:spacing w:val="2"/>
          <w:sz w:val="22"/>
          <w:szCs w:val="22"/>
          <w:u w:color="000000"/>
        </w:rPr>
        <w:t>n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clude</w:t>
      </w:r>
      <w:r w:rsidRPr="00184368">
        <w:rPr>
          <w:rFonts w:asciiTheme="majorHAnsi" w:eastAsia="Arial Rounded MT Bold" w:hAnsiTheme="majorHAnsi" w:cs="Arial Rounded MT Bold"/>
          <w:spacing w:val="-11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in</w:t>
      </w:r>
      <w:r w:rsidRPr="00184368">
        <w:rPr>
          <w:rFonts w:asciiTheme="majorHAnsi" w:eastAsia="Arial Rounded MT Bold" w:hAnsiTheme="majorHAnsi" w:cs="Arial Rounded MT Bold"/>
          <w:spacing w:val="-3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spacing w:val="1"/>
          <w:sz w:val="22"/>
          <w:szCs w:val="22"/>
          <w:u w:color="000000"/>
        </w:rPr>
        <w:t>Y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our</w:t>
      </w:r>
      <w:r w:rsidRPr="00184368">
        <w:rPr>
          <w:rFonts w:asciiTheme="majorHAnsi" w:eastAsia="Arial Rounded MT Bold" w:hAnsiTheme="majorHAnsi" w:cs="Arial Rounded MT Bold"/>
          <w:spacing w:val="-6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Professional</w:t>
      </w:r>
      <w:r w:rsidRPr="00184368">
        <w:rPr>
          <w:rFonts w:asciiTheme="majorHAnsi" w:eastAsia="Arial Rounded MT Bold" w:hAnsiTheme="majorHAnsi" w:cs="Arial Rounded MT Bold"/>
          <w:spacing w:val="-17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Res</w:t>
      </w:r>
      <w:r w:rsidRPr="00184368">
        <w:rPr>
          <w:rFonts w:asciiTheme="majorHAnsi" w:eastAsia="Arial Rounded MT Bold" w:hAnsiTheme="majorHAnsi" w:cs="Arial Rounded MT Bold"/>
          <w:spacing w:val="1"/>
          <w:sz w:val="22"/>
          <w:szCs w:val="22"/>
          <w:u w:color="000000"/>
        </w:rPr>
        <w:t>u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me</w:t>
      </w:r>
      <w:r w:rsidRPr="00184368">
        <w:rPr>
          <w:rFonts w:asciiTheme="majorHAnsi" w:eastAsia="Arial Rounded MT Bold" w:hAnsiTheme="majorHAnsi" w:cs="Arial Rounded MT Bold"/>
          <w:spacing w:val="-12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or</w:t>
      </w:r>
      <w:r w:rsidRPr="00184368">
        <w:rPr>
          <w:rFonts w:asciiTheme="majorHAnsi" w:eastAsia="Arial Rounded MT Bold" w:hAnsiTheme="majorHAnsi" w:cs="Arial Rounded MT Bold"/>
          <w:spacing w:val="-3"/>
          <w:sz w:val="22"/>
          <w:szCs w:val="22"/>
          <w:u w:color="000000"/>
        </w:rPr>
        <w:t xml:space="preserve"> 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CV</w:t>
      </w:r>
    </w:p>
    <w:p w14:paraId="272E12F7" w14:textId="77777777" w:rsidR="00B60DA2" w:rsidRPr="00184368" w:rsidRDefault="00B60DA2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D9A5E0E" w14:textId="77777777" w:rsidR="00B60DA2" w:rsidRPr="00184368" w:rsidRDefault="00C0657B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Avoid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following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personal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information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unless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are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specifically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requ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sted</w:t>
      </w:r>
      <w:r w:rsidRPr="00184368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provide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it:</w:t>
      </w:r>
    </w:p>
    <w:p w14:paraId="16170E23" w14:textId="77777777" w:rsidR="00B60DA2" w:rsidRPr="00184368" w:rsidRDefault="00C0657B">
      <w:pPr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Age</w:t>
      </w:r>
    </w:p>
    <w:p w14:paraId="0D862065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Ethnic</w:t>
      </w:r>
      <w:r w:rsidRPr="00184368">
        <w:rPr>
          <w:rFonts w:asciiTheme="majorHAnsi" w:eastAsia="Arial" w:hAnsiTheme="majorHAnsi" w:cs="Arial"/>
          <w:spacing w:val="-6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identity</w:t>
      </w:r>
    </w:p>
    <w:p w14:paraId="6D9587B3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Political</w:t>
      </w:r>
      <w:r w:rsidRPr="00184368">
        <w:rPr>
          <w:rFonts w:asciiTheme="majorHAnsi" w:eastAsia="Arial" w:hAnsiTheme="majorHAnsi" w:cs="Arial"/>
          <w:spacing w:val="-8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f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fil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i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ation</w:t>
      </w:r>
    </w:p>
    <w:p w14:paraId="1C83C308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  <w:sectPr w:rsidR="00B60DA2" w:rsidRPr="00184368">
          <w:pgSz w:w="12240" w:h="15840"/>
          <w:pgMar w:top="940" w:right="1060" w:bottom="280" w:left="1040" w:header="720" w:footer="720" w:gutter="0"/>
          <w:cols w:space="720"/>
        </w:sect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Religious</w:t>
      </w:r>
      <w:r w:rsidRPr="00184368">
        <w:rPr>
          <w:rFonts w:asciiTheme="majorHAnsi" w:eastAsia="Arial" w:hAnsiTheme="majorHAnsi" w:cs="Arial"/>
          <w:spacing w:val="-9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r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eference</w:t>
      </w:r>
    </w:p>
    <w:p w14:paraId="05DDDE0E" w14:textId="77777777" w:rsidR="00B60DA2" w:rsidRPr="00184368" w:rsidRDefault="00C0657B">
      <w:pPr>
        <w:spacing w:before="65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sz w:val="22"/>
          <w:szCs w:val="22"/>
        </w:rPr>
        <w:lastRenderedPageBreak/>
        <w:t>o</w:t>
      </w:r>
      <w:r w:rsidRPr="00184368">
        <w:rPr>
          <w:rFonts w:asciiTheme="majorHAnsi" w:eastAsia="Courier New" w:hAnsiTheme="majorHAnsi" w:cs="Courier New"/>
          <w:spacing w:val="9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Hobbies</w:t>
      </w:r>
    </w:p>
    <w:p w14:paraId="2B9C71E4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Marital</w:t>
      </w:r>
      <w:r w:rsidRPr="00184368">
        <w:rPr>
          <w:rFonts w:asciiTheme="majorHAnsi" w:eastAsia="Arial" w:hAnsiTheme="majorHAnsi" w:cs="Arial"/>
          <w:spacing w:val="-7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stat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u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s</w:t>
      </w:r>
    </w:p>
    <w:p w14:paraId="2BC9F126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Sexual</w:t>
      </w:r>
      <w:r w:rsidRPr="00184368">
        <w:rPr>
          <w:rFonts w:asciiTheme="majorHAnsi" w:eastAsia="Arial" w:hAnsiTheme="majorHAnsi" w:cs="Arial"/>
          <w:spacing w:val="-7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orientation</w:t>
      </w:r>
    </w:p>
    <w:p w14:paraId="7D3516EB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Place</w:t>
      </w:r>
      <w:r w:rsidRPr="00184368">
        <w:rPr>
          <w:rFonts w:asciiTheme="majorHAnsi" w:eastAsia="Arial" w:hAnsiTheme="majorHAnsi" w:cs="Arial"/>
          <w:spacing w:val="-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bir</w:t>
      </w:r>
      <w:r w:rsidRPr="00184368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t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h</w:t>
      </w:r>
    </w:p>
    <w:p w14:paraId="78BD2696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Photographs</w:t>
      </w:r>
    </w:p>
    <w:p w14:paraId="0B7E3405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Height,</w:t>
      </w:r>
      <w:r w:rsidRPr="00184368">
        <w:rPr>
          <w:rFonts w:asciiTheme="majorHAnsi" w:eastAsia="Arial" w:hAnsiTheme="majorHAnsi" w:cs="Arial"/>
          <w:spacing w:val="-7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weight,</w:t>
      </w:r>
      <w:r w:rsidRPr="00184368">
        <w:rPr>
          <w:rFonts w:asciiTheme="majorHAnsi" w:eastAsia="Arial" w:hAnsiTheme="majorHAnsi" w:cs="Arial"/>
          <w:spacing w:val="-7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health</w:t>
      </w:r>
    </w:p>
    <w:p w14:paraId="039E4A1C" w14:textId="77777777" w:rsidR="00B60DA2" w:rsidRPr="00184368" w:rsidRDefault="00C0657B">
      <w:pPr>
        <w:spacing w:line="240" w:lineRule="exact"/>
        <w:ind w:left="472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184368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position w:val="2"/>
          <w:sz w:val="22"/>
          <w:szCs w:val="22"/>
        </w:rPr>
        <w:t>Disability</w:t>
      </w:r>
    </w:p>
    <w:p w14:paraId="6A8DC0AD" w14:textId="77777777" w:rsidR="00B60DA2" w:rsidRPr="00184368" w:rsidRDefault="00B60DA2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5B25A901" w14:textId="77777777" w:rsidR="00B60DA2" w:rsidRPr="00184368" w:rsidRDefault="00C0657B">
      <w:pPr>
        <w:spacing w:line="240" w:lineRule="exact"/>
        <w:ind w:left="112" w:right="73"/>
        <w:rPr>
          <w:rFonts w:asciiTheme="majorHAnsi" w:eastAsia="Arial" w:hAnsiTheme="majorHAnsi" w:cs="Arial"/>
          <w:sz w:val="22"/>
          <w:szCs w:val="22"/>
        </w:rPr>
      </w:pPr>
      <w:r w:rsidRPr="00184368">
        <w:rPr>
          <w:rFonts w:asciiTheme="majorHAnsi" w:eastAsia="Arial" w:hAnsiTheme="majorHAnsi" w:cs="Arial"/>
          <w:sz w:val="22"/>
          <w:szCs w:val="22"/>
        </w:rPr>
        <w:t>If</w:t>
      </w:r>
      <w:r w:rsidRPr="0018436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are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ever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unclear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s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to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whether</w:t>
      </w:r>
      <w:r w:rsidRPr="00184368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you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should</w:t>
      </w:r>
      <w:r w:rsidRPr="00184368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include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368">
        <w:rPr>
          <w:rFonts w:asciiTheme="majorHAnsi" w:eastAsia="Arial" w:hAnsiTheme="majorHAnsi" w:cs="Arial"/>
          <w:sz w:val="22"/>
          <w:szCs w:val="22"/>
        </w:rPr>
        <w:t>rticular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pi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ec</w:t>
      </w:r>
      <w:r w:rsidRPr="00184368">
        <w:rPr>
          <w:rFonts w:asciiTheme="majorHAnsi" w:eastAsia="Arial" w:hAnsiTheme="majorHAnsi" w:cs="Arial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of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information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not,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l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ave it out.</w:t>
      </w:r>
      <w:r w:rsidRPr="00184368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institution</w:t>
      </w:r>
      <w:r w:rsidRPr="00184368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organization</w:t>
      </w:r>
      <w:r w:rsidRPr="00184368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can</w:t>
      </w:r>
      <w:r w:rsidRPr="00184368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always</w:t>
      </w:r>
      <w:r w:rsidRPr="00184368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ask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for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the</w:t>
      </w:r>
      <w:r w:rsidRPr="0018436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information</w:t>
      </w:r>
      <w:r w:rsidRPr="00184368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if it is</w:t>
      </w:r>
      <w:r w:rsidRPr="0018436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368">
        <w:rPr>
          <w:rFonts w:asciiTheme="majorHAnsi" w:eastAsia="Arial" w:hAnsiTheme="majorHAnsi" w:cs="Arial"/>
          <w:sz w:val="22"/>
          <w:szCs w:val="22"/>
        </w:rPr>
        <w:t>n</w:t>
      </w:r>
      <w:r w:rsidRPr="0018436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368">
        <w:rPr>
          <w:rFonts w:asciiTheme="majorHAnsi" w:eastAsia="Arial" w:hAnsiTheme="majorHAnsi" w:cs="Arial"/>
          <w:sz w:val="22"/>
          <w:szCs w:val="22"/>
        </w:rPr>
        <w:t>cessary.</w:t>
      </w:r>
    </w:p>
    <w:p w14:paraId="4ED16461" w14:textId="77777777" w:rsidR="00B60DA2" w:rsidRPr="00184368" w:rsidRDefault="00B60DA2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204AEFC" w14:textId="77777777" w:rsidR="00B60DA2" w:rsidRPr="00184368" w:rsidRDefault="00C0657B">
      <w:pPr>
        <w:ind w:left="112"/>
        <w:rPr>
          <w:rFonts w:asciiTheme="majorHAnsi" w:eastAsia="Arial Rounded MT Bold" w:hAnsiTheme="majorHAnsi" w:cs="Arial Rounded MT Bold"/>
          <w:sz w:val="22"/>
          <w:szCs w:val="22"/>
        </w:rPr>
      </w:pPr>
      <w:r w:rsidRPr="00184368">
        <w:rPr>
          <w:rFonts w:asciiTheme="majorHAnsi" w:eastAsia="Arial Rounded MT Bold" w:hAnsiTheme="majorHAnsi" w:cs="Arial Rounded MT Bold"/>
          <w:spacing w:val="2"/>
          <w:sz w:val="22"/>
          <w:szCs w:val="22"/>
          <w:u w:color="000000"/>
        </w:rPr>
        <w:t>R</w:t>
      </w:r>
      <w:r w:rsidRPr="00184368">
        <w:rPr>
          <w:rFonts w:asciiTheme="majorHAnsi" w:eastAsia="Arial Rounded MT Bold" w:hAnsiTheme="majorHAnsi" w:cs="Arial Rounded MT Bold"/>
          <w:spacing w:val="-1"/>
          <w:sz w:val="22"/>
          <w:szCs w:val="22"/>
          <w:u w:color="000000"/>
        </w:rPr>
        <w:t>e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so</w:t>
      </w:r>
      <w:r w:rsidRPr="00184368">
        <w:rPr>
          <w:rFonts w:asciiTheme="majorHAnsi" w:eastAsia="Arial Rounded MT Bold" w:hAnsiTheme="majorHAnsi" w:cs="Arial Rounded MT Bold"/>
          <w:spacing w:val="2"/>
          <w:sz w:val="22"/>
          <w:szCs w:val="22"/>
          <w:u w:color="000000"/>
        </w:rPr>
        <w:t>u</w:t>
      </w:r>
      <w:r w:rsidRPr="00184368">
        <w:rPr>
          <w:rFonts w:asciiTheme="majorHAnsi" w:eastAsia="Arial Rounded MT Bold" w:hAnsiTheme="majorHAnsi" w:cs="Arial Rounded MT Bold"/>
          <w:sz w:val="22"/>
          <w:szCs w:val="22"/>
          <w:u w:color="000000"/>
        </w:rPr>
        <w:t>rces:</w:t>
      </w:r>
    </w:p>
    <w:p w14:paraId="18B9D9E8" w14:textId="77777777" w:rsidR="00B60DA2" w:rsidRPr="00184368" w:rsidRDefault="00B60DA2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2CE96363" w14:textId="77777777" w:rsidR="00B60DA2" w:rsidRPr="00184368" w:rsidRDefault="00C0657B">
      <w:pPr>
        <w:spacing w:line="240" w:lineRule="exact"/>
        <w:ind w:left="112"/>
        <w:rPr>
          <w:rFonts w:asciiTheme="majorHAnsi" w:hAnsiTheme="majorHAnsi"/>
          <w:sz w:val="22"/>
          <w:szCs w:val="22"/>
        </w:rPr>
      </w:pPr>
      <w:hyperlink r:id="rId8"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http://www.caree</w:t>
        </w:r>
        <w:r w:rsidRPr="00184368">
          <w:rPr>
            <w:rFonts w:asciiTheme="majorHAnsi" w:hAnsiTheme="majorHAnsi"/>
            <w:spacing w:val="1"/>
            <w:position w:val="-1"/>
            <w:sz w:val="22"/>
            <w:szCs w:val="22"/>
            <w:u w:color="000000"/>
          </w:rPr>
          <w:t>r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s.ucr.edu/Students/Graduates/CV/</w:t>
        </w:r>
        <w:r w:rsidRPr="00184368">
          <w:rPr>
            <w:rFonts w:asciiTheme="majorHAnsi" w:hAnsiTheme="majorHAnsi"/>
            <w:spacing w:val="2"/>
            <w:position w:val="-1"/>
            <w:sz w:val="22"/>
            <w:szCs w:val="22"/>
            <w:u w:color="000000"/>
          </w:rPr>
          <w:t>i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ndex.ht</w:t>
        </w:r>
        <w:r w:rsidRPr="00184368">
          <w:rPr>
            <w:rFonts w:asciiTheme="majorHAnsi" w:hAnsiTheme="majorHAnsi"/>
            <w:spacing w:val="-1"/>
            <w:position w:val="-1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l</w:t>
        </w:r>
      </w:hyperlink>
    </w:p>
    <w:p w14:paraId="10969918" w14:textId="77777777" w:rsidR="00B60DA2" w:rsidRPr="00184368" w:rsidRDefault="00B60DA2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7C7BF62C" w14:textId="77777777" w:rsidR="00B60DA2" w:rsidRPr="00184368" w:rsidRDefault="00C0657B">
      <w:pPr>
        <w:spacing w:before="31"/>
        <w:ind w:left="112"/>
        <w:rPr>
          <w:rFonts w:asciiTheme="majorHAnsi" w:hAnsiTheme="majorHAnsi"/>
          <w:sz w:val="22"/>
          <w:szCs w:val="22"/>
        </w:rPr>
      </w:pPr>
      <w:hyperlink r:id="rId9">
        <w:r w:rsidRPr="00184368">
          <w:rPr>
            <w:rFonts w:asciiTheme="majorHAnsi" w:hAnsiTheme="majorHAnsi"/>
            <w:sz w:val="22"/>
            <w:szCs w:val="22"/>
            <w:u w:color="000000"/>
          </w:rPr>
          <w:t>http://p</w:t>
        </w:r>
        <w:r w:rsidRPr="00184368">
          <w:rPr>
            <w:rFonts w:asciiTheme="majorHAnsi" w:hAnsiTheme="majorHAnsi"/>
            <w:spacing w:val="-1"/>
            <w:sz w:val="22"/>
            <w:szCs w:val="22"/>
            <w:u w:color="000000"/>
          </w:rPr>
          <w:t>s</w:t>
        </w:r>
        <w:r w:rsidRPr="00184368">
          <w:rPr>
            <w:rFonts w:asciiTheme="majorHAnsi" w:hAnsiTheme="majorHAnsi"/>
            <w:spacing w:val="2"/>
            <w:sz w:val="22"/>
            <w:szCs w:val="22"/>
            <w:u w:color="000000"/>
          </w:rPr>
          <w:t>y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ch</w:t>
        </w:r>
        <w:r w:rsidRPr="00184368">
          <w:rPr>
            <w:rFonts w:asciiTheme="majorHAnsi" w:hAnsiTheme="majorHAnsi"/>
            <w:spacing w:val="-1"/>
            <w:sz w:val="22"/>
            <w:szCs w:val="22"/>
            <w:u w:color="000000"/>
          </w:rPr>
          <w:t>.h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anover.edu/handbook/vit</w:t>
        </w:r>
        <w:r w:rsidRPr="00184368">
          <w:rPr>
            <w:rFonts w:asciiTheme="majorHAnsi" w:hAnsiTheme="majorHAnsi"/>
            <w:spacing w:val="-1"/>
            <w:sz w:val="22"/>
            <w:szCs w:val="22"/>
            <w:u w:color="000000"/>
          </w:rPr>
          <w:t>a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2.ht</w:t>
        </w:r>
        <w:r w:rsidRPr="00184368">
          <w:rPr>
            <w:rFonts w:asciiTheme="majorHAnsi" w:hAnsiTheme="majorHAnsi"/>
            <w:spacing w:val="-2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l</w:t>
        </w:r>
      </w:hyperlink>
    </w:p>
    <w:p w14:paraId="3A9FE8A0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23AC18AB" w14:textId="77777777" w:rsidR="00B60DA2" w:rsidRPr="00184368" w:rsidRDefault="00C0657B">
      <w:pPr>
        <w:spacing w:line="240" w:lineRule="exact"/>
        <w:ind w:left="112"/>
        <w:rPr>
          <w:rFonts w:asciiTheme="majorHAnsi" w:hAnsiTheme="majorHAnsi"/>
          <w:sz w:val="22"/>
          <w:szCs w:val="22"/>
        </w:rPr>
      </w:pPr>
      <w:hyperlink r:id="rId10"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http://www.hsph.harvard.edu/careers/guide-s</w:t>
        </w:r>
        <w:r w:rsidRPr="00184368">
          <w:rPr>
            <w:rFonts w:asciiTheme="majorHAnsi" w:hAnsiTheme="majorHAnsi"/>
            <w:spacing w:val="1"/>
            <w:position w:val="-1"/>
            <w:sz w:val="22"/>
            <w:szCs w:val="22"/>
            <w:u w:color="000000"/>
          </w:rPr>
          <w:t>a</w:t>
        </w:r>
        <w:r w:rsidRPr="00184368">
          <w:rPr>
            <w:rFonts w:asciiTheme="majorHAnsi" w:hAnsiTheme="majorHAnsi"/>
            <w:spacing w:val="-2"/>
            <w:position w:val="-1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pl</w:t>
        </w:r>
        <w:r w:rsidRPr="00184368">
          <w:rPr>
            <w:rFonts w:asciiTheme="majorHAnsi" w:hAnsiTheme="majorHAnsi"/>
            <w:spacing w:val="1"/>
            <w:position w:val="-1"/>
            <w:sz w:val="22"/>
            <w:szCs w:val="22"/>
            <w:u w:color="000000"/>
          </w:rPr>
          <w:t>e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cv.ht</w:t>
        </w:r>
        <w:r w:rsidRPr="00184368">
          <w:rPr>
            <w:rFonts w:asciiTheme="majorHAnsi" w:hAnsiTheme="majorHAnsi"/>
            <w:spacing w:val="-2"/>
            <w:position w:val="-1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l</w:t>
        </w:r>
      </w:hyperlink>
    </w:p>
    <w:p w14:paraId="1C3B2A18" w14:textId="77777777" w:rsidR="00B60DA2" w:rsidRPr="00184368" w:rsidRDefault="00B60DA2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24CAA99F" w14:textId="77777777" w:rsidR="00B60DA2" w:rsidRPr="00184368" w:rsidRDefault="00C0657B">
      <w:pPr>
        <w:spacing w:before="31"/>
        <w:ind w:left="112"/>
        <w:rPr>
          <w:rFonts w:asciiTheme="majorHAnsi" w:hAnsiTheme="majorHAnsi"/>
          <w:sz w:val="22"/>
          <w:szCs w:val="22"/>
        </w:rPr>
      </w:pPr>
      <w:hyperlink r:id="rId11">
        <w:r w:rsidRPr="00184368">
          <w:rPr>
            <w:rFonts w:asciiTheme="majorHAnsi" w:hAnsiTheme="majorHAnsi"/>
            <w:sz w:val="22"/>
            <w:szCs w:val="22"/>
            <w:u w:color="000000"/>
          </w:rPr>
          <w:t>http://recruit.sciencemag.</w:t>
        </w:r>
        <w:r w:rsidRPr="00184368">
          <w:rPr>
            <w:rFonts w:asciiTheme="majorHAnsi" w:hAnsiTheme="majorHAnsi"/>
            <w:spacing w:val="2"/>
            <w:sz w:val="22"/>
            <w:szCs w:val="22"/>
            <w:u w:color="000000"/>
          </w:rPr>
          <w:t>o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rg/feature/advice/cvsource.shl</w:t>
        </w:r>
      </w:hyperlink>
    </w:p>
    <w:p w14:paraId="0DD9F682" w14:textId="77777777" w:rsidR="00B60DA2" w:rsidRPr="00184368" w:rsidRDefault="00B60DA2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7DD2801C" w14:textId="77777777" w:rsidR="00B60DA2" w:rsidRPr="00184368" w:rsidRDefault="00C0657B">
      <w:pPr>
        <w:spacing w:line="240" w:lineRule="exact"/>
        <w:ind w:left="112"/>
        <w:rPr>
          <w:rFonts w:asciiTheme="majorHAnsi" w:hAnsiTheme="majorHAnsi"/>
          <w:sz w:val="22"/>
          <w:szCs w:val="22"/>
        </w:rPr>
      </w:pPr>
      <w:hyperlink r:id="rId12"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http://www.ph</w:t>
        </w:r>
        <w:r w:rsidRPr="00184368">
          <w:rPr>
            <w:rFonts w:asciiTheme="majorHAnsi" w:hAnsiTheme="majorHAnsi"/>
            <w:spacing w:val="2"/>
            <w:position w:val="-1"/>
            <w:sz w:val="22"/>
            <w:szCs w:val="22"/>
            <w:u w:color="000000"/>
          </w:rPr>
          <w:t>y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sicianboard.co</w:t>
        </w:r>
        <w:r w:rsidRPr="00184368">
          <w:rPr>
            <w:rFonts w:asciiTheme="majorHAnsi" w:hAnsiTheme="majorHAnsi"/>
            <w:spacing w:val="-1"/>
            <w:position w:val="-1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/cv.php3</w:t>
        </w:r>
      </w:hyperlink>
    </w:p>
    <w:p w14:paraId="0F89BCCB" w14:textId="77777777" w:rsidR="00B60DA2" w:rsidRPr="00184368" w:rsidRDefault="00B60DA2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321C6CB9" w14:textId="77777777" w:rsidR="00B60DA2" w:rsidRPr="00184368" w:rsidRDefault="00C0657B">
      <w:pPr>
        <w:spacing w:before="31"/>
        <w:ind w:left="112"/>
        <w:rPr>
          <w:rFonts w:asciiTheme="majorHAnsi" w:hAnsiTheme="majorHAnsi"/>
          <w:sz w:val="22"/>
          <w:szCs w:val="22"/>
        </w:rPr>
      </w:pPr>
      <w:hyperlink r:id="rId13">
        <w:r w:rsidRPr="00184368">
          <w:rPr>
            <w:rFonts w:asciiTheme="majorHAnsi" w:hAnsiTheme="majorHAnsi"/>
            <w:sz w:val="22"/>
            <w:szCs w:val="22"/>
            <w:u w:color="000000"/>
          </w:rPr>
          <w:t>http://www.free-r</w:t>
        </w:r>
        <w:r w:rsidRPr="00184368">
          <w:rPr>
            <w:rFonts w:asciiTheme="majorHAnsi" w:hAnsiTheme="majorHAnsi"/>
            <w:spacing w:val="1"/>
            <w:sz w:val="22"/>
            <w:szCs w:val="22"/>
            <w:u w:color="000000"/>
          </w:rPr>
          <w:t>e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s</w:t>
        </w:r>
        <w:r w:rsidRPr="00184368">
          <w:rPr>
            <w:rFonts w:asciiTheme="majorHAnsi" w:hAnsiTheme="majorHAnsi"/>
            <w:spacing w:val="2"/>
            <w:sz w:val="22"/>
            <w:szCs w:val="22"/>
            <w:u w:color="000000"/>
          </w:rPr>
          <w:t>u</w:t>
        </w:r>
        <w:r w:rsidRPr="00184368">
          <w:rPr>
            <w:rFonts w:asciiTheme="majorHAnsi" w:hAnsiTheme="majorHAnsi"/>
            <w:spacing w:val="-2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e-ti</w:t>
        </w:r>
        <w:r w:rsidRPr="00184368">
          <w:rPr>
            <w:rFonts w:asciiTheme="majorHAnsi" w:hAnsiTheme="majorHAnsi"/>
            <w:spacing w:val="2"/>
            <w:sz w:val="22"/>
            <w:szCs w:val="22"/>
            <w:u w:color="000000"/>
          </w:rPr>
          <w:t>p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s.c</w:t>
        </w:r>
        <w:r w:rsidRPr="00184368">
          <w:rPr>
            <w:rFonts w:asciiTheme="majorHAnsi" w:hAnsiTheme="majorHAnsi"/>
            <w:spacing w:val="2"/>
            <w:sz w:val="22"/>
            <w:szCs w:val="22"/>
            <w:u w:color="000000"/>
          </w:rPr>
          <w:t>o</w:t>
        </w:r>
        <w:r w:rsidRPr="00184368">
          <w:rPr>
            <w:rFonts w:asciiTheme="majorHAnsi" w:hAnsiTheme="majorHAnsi"/>
            <w:spacing w:val="-2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/res</w:t>
        </w:r>
        <w:r w:rsidRPr="00184368">
          <w:rPr>
            <w:rFonts w:asciiTheme="majorHAnsi" w:hAnsiTheme="majorHAnsi"/>
            <w:spacing w:val="2"/>
            <w:sz w:val="22"/>
            <w:szCs w:val="22"/>
            <w:u w:color="000000"/>
          </w:rPr>
          <w:t>u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spacing w:val="1"/>
            <w:sz w:val="22"/>
            <w:szCs w:val="22"/>
            <w:u w:color="000000"/>
          </w:rPr>
          <w:t>e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tips/curric</w:t>
        </w:r>
        <w:r w:rsidRPr="00184368">
          <w:rPr>
            <w:rFonts w:asciiTheme="majorHAnsi" w:hAnsiTheme="majorHAnsi"/>
            <w:spacing w:val="2"/>
            <w:sz w:val="22"/>
            <w:szCs w:val="22"/>
            <w:u w:color="000000"/>
          </w:rPr>
          <w:t>l</w:t>
        </w:r>
        <w:r w:rsidRPr="00184368">
          <w:rPr>
            <w:rFonts w:asciiTheme="majorHAnsi" w:hAnsiTheme="majorHAnsi"/>
            <w:spacing w:val="-2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spacing w:val="1"/>
            <w:sz w:val="22"/>
            <w:szCs w:val="22"/>
            <w:u w:color="000000"/>
          </w:rPr>
          <w:t>.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ht</w:t>
        </w:r>
        <w:r w:rsidRPr="00184368">
          <w:rPr>
            <w:rFonts w:asciiTheme="majorHAnsi" w:hAnsiTheme="majorHAnsi"/>
            <w:spacing w:val="-2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l</w:t>
        </w:r>
      </w:hyperlink>
    </w:p>
    <w:p w14:paraId="0783B8CC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63551770" w14:textId="77777777" w:rsidR="00B60DA2" w:rsidRPr="00184368" w:rsidRDefault="00C0657B">
      <w:pPr>
        <w:spacing w:line="240" w:lineRule="exact"/>
        <w:ind w:left="112"/>
        <w:rPr>
          <w:rFonts w:asciiTheme="majorHAnsi" w:hAnsiTheme="majorHAnsi"/>
          <w:sz w:val="22"/>
          <w:szCs w:val="22"/>
        </w:rPr>
      </w:pPr>
      <w:hyperlink r:id="rId14" w:anchor="When"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http://www.unf.edu/dept/</w:t>
        </w:r>
        <w:r w:rsidRPr="00184368">
          <w:rPr>
            <w:rFonts w:asciiTheme="majorHAnsi" w:hAnsiTheme="majorHAnsi"/>
            <w:spacing w:val="-1"/>
            <w:position w:val="-1"/>
            <w:sz w:val="22"/>
            <w:szCs w:val="22"/>
            <w:u w:color="000000"/>
          </w:rPr>
          <w:t>c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dc/publications/curriculum/welc</w:t>
        </w:r>
        <w:r w:rsidRPr="00184368">
          <w:rPr>
            <w:rFonts w:asciiTheme="majorHAnsi" w:hAnsiTheme="majorHAnsi"/>
            <w:spacing w:val="2"/>
            <w:position w:val="-1"/>
            <w:sz w:val="22"/>
            <w:szCs w:val="22"/>
            <w:u w:color="000000"/>
          </w:rPr>
          <w:t>o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me.ht</w:t>
        </w:r>
        <w:r w:rsidRPr="00184368">
          <w:rPr>
            <w:rFonts w:asciiTheme="majorHAnsi" w:hAnsiTheme="majorHAnsi"/>
            <w:spacing w:val="-1"/>
            <w:position w:val="-1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spacing w:val="1"/>
            <w:position w:val="-1"/>
            <w:sz w:val="22"/>
            <w:szCs w:val="22"/>
            <w:u w:color="000000"/>
          </w:rPr>
          <w:t>#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When</w:t>
        </w:r>
      </w:hyperlink>
    </w:p>
    <w:p w14:paraId="52711FC5" w14:textId="77777777" w:rsidR="00B60DA2" w:rsidRPr="00184368" w:rsidRDefault="00B60DA2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58DC9A9D" w14:textId="77777777" w:rsidR="00B60DA2" w:rsidRPr="00184368" w:rsidRDefault="00C0657B">
      <w:pPr>
        <w:spacing w:before="31"/>
        <w:ind w:left="112"/>
        <w:rPr>
          <w:rFonts w:asciiTheme="majorHAnsi" w:hAnsiTheme="majorHAnsi"/>
          <w:sz w:val="22"/>
          <w:szCs w:val="22"/>
        </w:rPr>
      </w:pPr>
      <w:hyperlink r:id="rId15">
        <w:r w:rsidRPr="00184368">
          <w:rPr>
            <w:rFonts w:asciiTheme="majorHAnsi" w:hAnsiTheme="majorHAnsi"/>
            <w:sz w:val="22"/>
            <w:szCs w:val="22"/>
            <w:u w:color="000000"/>
          </w:rPr>
          <w:t>http://techni</w:t>
        </w:r>
        <w:r w:rsidRPr="00184368">
          <w:rPr>
            <w:rFonts w:asciiTheme="majorHAnsi" w:hAnsiTheme="majorHAnsi"/>
            <w:spacing w:val="-1"/>
            <w:sz w:val="22"/>
            <w:szCs w:val="22"/>
            <w:u w:color="000000"/>
          </w:rPr>
          <w:t>c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aljobsearc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h.co</w:t>
        </w:r>
        <w:r w:rsidRPr="00184368">
          <w:rPr>
            <w:rFonts w:asciiTheme="majorHAnsi" w:hAnsiTheme="majorHAnsi"/>
            <w:spacing w:val="-1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/</w:t>
        </w:r>
        <w:r w:rsidRPr="00184368">
          <w:rPr>
            <w:rFonts w:asciiTheme="majorHAnsi" w:hAnsiTheme="majorHAnsi"/>
            <w:spacing w:val="1"/>
            <w:sz w:val="22"/>
            <w:szCs w:val="22"/>
            <w:u w:color="000000"/>
          </w:rPr>
          <w:t>r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es</w:t>
        </w:r>
        <w:r w:rsidRPr="00184368">
          <w:rPr>
            <w:rFonts w:asciiTheme="majorHAnsi" w:hAnsiTheme="majorHAnsi"/>
            <w:spacing w:val="2"/>
            <w:sz w:val="22"/>
            <w:szCs w:val="22"/>
            <w:u w:color="000000"/>
          </w:rPr>
          <w:t>u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mes/center_7.ht</w:t>
        </w:r>
        <w:r w:rsidRPr="00184368">
          <w:rPr>
            <w:rFonts w:asciiTheme="majorHAnsi" w:hAnsiTheme="majorHAnsi"/>
            <w:spacing w:val="-1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l</w:t>
        </w:r>
      </w:hyperlink>
    </w:p>
    <w:p w14:paraId="22244EE8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65F3D3E6" w14:textId="77777777" w:rsidR="00B60DA2" w:rsidRPr="00184368" w:rsidRDefault="00C0657B">
      <w:pPr>
        <w:spacing w:line="240" w:lineRule="exact"/>
        <w:ind w:left="112"/>
        <w:rPr>
          <w:rFonts w:asciiTheme="majorHAnsi" w:hAnsiTheme="majorHAnsi"/>
          <w:sz w:val="22"/>
          <w:szCs w:val="22"/>
        </w:rPr>
      </w:pPr>
      <w:hyperlink r:id="rId16"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http://www.quintcareers.c</w:t>
        </w:r>
        <w:r w:rsidRPr="00184368">
          <w:rPr>
            <w:rFonts w:asciiTheme="majorHAnsi" w:hAnsiTheme="majorHAnsi"/>
            <w:spacing w:val="2"/>
            <w:position w:val="-1"/>
            <w:sz w:val="22"/>
            <w:szCs w:val="22"/>
            <w:u w:color="000000"/>
          </w:rPr>
          <w:t>o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m/curricul</w:t>
        </w:r>
        <w:r w:rsidRPr="00184368">
          <w:rPr>
            <w:rFonts w:asciiTheme="majorHAnsi" w:hAnsiTheme="majorHAnsi"/>
            <w:spacing w:val="2"/>
            <w:position w:val="-1"/>
            <w:sz w:val="22"/>
            <w:szCs w:val="22"/>
            <w:u w:color="000000"/>
          </w:rPr>
          <w:t>u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m_vitae.ht</w:t>
        </w:r>
        <w:r w:rsidRPr="00184368">
          <w:rPr>
            <w:rFonts w:asciiTheme="majorHAnsi" w:hAnsiTheme="majorHAnsi"/>
            <w:spacing w:val="-1"/>
            <w:position w:val="-1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l</w:t>
        </w:r>
      </w:hyperlink>
    </w:p>
    <w:p w14:paraId="5615128B" w14:textId="77777777" w:rsidR="00B60DA2" w:rsidRPr="00184368" w:rsidRDefault="00B60DA2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01753F3C" w14:textId="77777777" w:rsidR="00B60DA2" w:rsidRPr="00184368" w:rsidRDefault="00C0657B">
      <w:pPr>
        <w:spacing w:before="31"/>
        <w:ind w:left="112"/>
        <w:rPr>
          <w:rFonts w:asciiTheme="majorHAnsi" w:hAnsiTheme="majorHAnsi"/>
          <w:sz w:val="22"/>
          <w:szCs w:val="22"/>
        </w:rPr>
      </w:pPr>
      <w:hyperlink r:id="rId17">
        <w:r w:rsidRPr="00184368">
          <w:rPr>
            <w:rFonts w:asciiTheme="majorHAnsi" w:hAnsiTheme="majorHAnsi"/>
            <w:sz w:val="22"/>
            <w:szCs w:val="22"/>
            <w:u w:color="000000"/>
          </w:rPr>
          <w:t>http://www.handsoncv.co.uk/subadvice.asp</w:t>
        </w:r>
      </w:hyperlink>
    </w:p>
    <w:p w14:paraId="0A078105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5CED5457" w14:textId="77777777" w:rsidR="00B60DA2" w:rsidRPr="00184368" w:rsidRDefault="00C0657B">
      <w:pPr>
        <w:spacing w:line="240" w:lineRule="exact"/>
        <w:ind w:left="112"/>
        <w:rPr>
          <w:rFonts w:asciiTheme="majorHAnsi" w:hAnsiTheme="majorHAnsi"/>
          <w:sz w:val="22"/>
          <w:szCs w:val="22"/>
        </w:rPr>
      </w:pPr>
      <w:hyperlink r:id="rId18"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http://www.ufps.edu/cv.htm</w:t>
        </w:r>
      </w:hyperlink>
    </w:p>
    <w:p w14:paraId="17C96370" w14:textId="77777777" w:rsidR="00B60DA2" w:rsidRPr="00184368" w:rsidRDefault="00B60DA2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23F888F8" w14:textId="77777777" w:rsidR="00B60DA2" w:rsidRPr="00184368" w:rsidRDefault="00C0657B">
      <w:pPr>
        <w:spacing w:before="31"/>
        <w:ind w:left="112"/>
        <w:rPr>
          <w:rFonts w:asciiTheme="majorHAnsi" w:hAnsiTheme="majorHAnsi"/>
          <w:sz w:val="22"/>
          <w:szCs w:val="22"/>
        </w:rPr>
      </w:pPr>
      <w:hyperlink r:id="rId19">
        <w:r w:rsidRPr="00184368">
          <w:rPr>
            <w:rFonts w:asciiTheme="majorHAnsi" w:hAnsiTheme="majorHAnsi"/>
            <w:sz w:val="22"/>
            <w:szCs w:val="22"/>
            <w:u w:color="000000"/>
          </w:rPr>
          <w:t>http://www.uk</w:t>
        </w:r>
        <w:r w:rsidRPr="00184368">
          <w:rPr>
            <w:rFonts w:asciiTheme="majorHAnsi" w:hAnsiTheme="majorHAnsi"/>
            <w:spacing w:val="2"/>
            <w:sz w:val="22"/>
            <w:szCs w:val="22"/>
            <w:u w:color="000000"/>
          </w:rPr>
          <w:t>y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.edu/Lib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raries/ptvita.html</w:t>
        </w:r>
      </w:hyperlink>
    </w:p>
    <w:p w14:paraId="10AB5E4D" w14:textId="77777777" w:rsidR="00B60DA2" w:rsidRPr="00184368" w:rsidRDefault="00B60DA2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194D5909" w14:textId="77777777" w:rsidR="00B60DA2" w:rsidRPr="00184368" w:rsidRDefault="00C0657B">
      <w:pPr>
        <w:spacing w:line="240" w:lineRule="exact"/>
        <w:ind w:left="112"/>
        <w:rPr>
          <w:rFonts w:asciiTheme="majorHAnsi" w:hAnsiTheme="majorHAnsi"/>
          <w:sz w:val="22"/>
          <w:szCs w:val="22"/>
        </w:rPr>
      </w:pPr>
      <w:hyperlink r:id="rId20"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http://ucdavi</w:t>
        </w:r>
        <w:r w:rsidRPr="00184368">
          <w:rPr>
            <w:rFonts w:asciiTheme="majorHAnsi" w:hAnsiTheme="majorHAnsi"/>
            <w:spacing w:val="-1"/>
            <w:position w:val="-1"/>
            <w:sz w:val="22"/>
            <w:szCs w:val="22"/>
            <w:u w:color="000000"/>
          </w:rPr>
          <w:t>s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.placemen</w:t>
        </w:r>
        <w:r w:rsidRPr="00184368">
          <w:rPr>
            <w:rFonts w:asciiTheme="majorHAnsi" w:hAnsiTheme="majorHAnsi"/>
            <w:spacing w:val="2"/>
            <w:position w:val="-1"/>
            <w:sz w:val="22"/>
            <w:szCs w:val="22"/>
            <w:u w:color="000000"/>
          </w:rPr>
          <w:t>t</w:t>
        </w:r>
        <w:r w:rsidRPr="00184368">
          <w:rPr>
            <w:rFonts w:asciiTheme="majorHAnsi" w:hAnsiTheme="majorHAnsi"/>
            <w:spacing w:val="-2"/>
            <w:position w:val="-1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spacing w:val="1"/>
            <w:position w:val="-1"/>
            <w:sz w:val="22"/>
            <w:szCs w:val="22"/>
            <w:u w:color="000000"/>
          </w:rPr>
          <w:t>a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nu</w:t>
        </w:r>
        <w:r w:rsidRPr="00184368">
          <w:rPr>
            <w:rFonts w:asciiTheme="majorHAnsi" w:hAnsiTheme="majorHAnsi"/>
            <w:spacing w:val="-2"/>
            <w:position w:val="-1"/>
            <w:sz w:val="22"/>
            <w:szCs w:val="22"/>
            <w:u w:color="000000"/>
          </w:rPr>
          <w:t>a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l.co</w:t>
        </w:r>
        <w:r w:rsidRPr="00184368">
          <w:rPr>
            <w:rFonts w:asciiTheme="majorHAnsi" w:hAnsiTheme="majorHAnsi"/>
            <w:spacing w:val="-1"/>
            <w:position w:val="-1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/resume/res</w:t>
        </w:r>
        <w:r w:rsidRPr="00184368">
          <w:rPr>
            <w:rFonts w:asciiTheme="majorHAnsi" w:hAnsiTheme="majorHAnsi"/>
            <w:spacing w:val="2"/>
            <w:position w:val="-1"/>
            <w:sz w:val="22"/>
            <w:szCs w:val="22"/>
            <w:u w:color="000000"/>
          </w:rPr>
          <w:t>u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me-20.ht</w:t>
        </w:r>
        <w:r w:rsidRPr="00184368">
          <w:rPr>
            <w:rFonts w:asciiTheme="majorHAnsi" w:hAnsiTheme="majorHAnsi"/>
            <w:spacing w:val="-1"/>
            <w:position w:val="-1"/>
            <w:sz w:val="22"/>
            <w:szCs w:val="22"/>
            <w:u w:color="000000"/>
          </w:rPr>
          <w:t>m</w:t>
        </w:r>
        <w:r w:rsidRPr="00184368">
          <w:rPr>
            <w:rFonts w:asciiTheme="majorHAnsi" w:hAnsiTheme="majorHAnsi"/>
            <w:position w:val="-1"/>
            <w:sz w:val="22"/>
            <w:szCs w:val="22"/>
            <w:u w:color="000000"/>
          </w:rPr>
          <w:t>l</w:t>
        </w:r>
      </w:hyperlink>
    </w:p>
    <w:p w14:paraId="475D766D" w14:textId="77777777" w:rsidR="00B60DA2" w:rsidRPr="00184368" w:rsidRDefault="00B60DA2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67950A5D" w14:textId="77777777" w:rsidR="00B60DA2" w:rsidRPr="00184368" w:rsidRDefault="00C0657B">
      <w:pPr>
        <w:spacing w:before="31"/>
        <w:ind w:left="112"/>
        <w:rPr>
          <w:rFonts w:asciiTheme="majorHAnsi" w:hAnsiTheme="majorHAnsi"/>
          <w:sz w:val="22"/>
          <w:szCs w:val="22"/>
        </w:rPr>
        <w:sectPr w:rsidR="00B60DA2" w:rsidRPr="00184368">
          <w:pgSz w:w="12240" w:h="15840"/>
          <w:pgMar w:top="940" w:right="1120" w:bottom="280" w:left="1040" w:header="720" w:footer="720" w:gutter="0"/>
          <w:cols w:space="720"/>
        </w:sectPr>
      </w:pPr>
      <w:hyperlink r:id="rId21">
        <w:r w:rsidRPr="00184368">
          <w:rPr>
            <w:rFonts w:asciiTheme="majorHAnsi" w:hAnsiTheme="majorHAnsi"/>
            <w:sz w:val="22"/>
            <w:szCs w:val="22"/>
            <w:u w:color="000000"/>
          </w:rPr>
          <w:t>http://www.utexas.edu/re</w:t>
        </w:r>
        <w:r w:rsidRPr="00184368">
          <w:rPr>
            <w:rFonts w:asciiTheme="majorHAnsi" w:hAnsiTheme="majorHAnsi"/>
            <w:spacing w:val="1"/>
            <w:sz w:val="22"/>
            <w:szCs w:val="22"/>
            <w:u w:color="000000"/>
          </w:rPr>
          <w:t>s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earch/eureka</w:t>
        </w:r>
        <w:r w:rsidRPr="00184368">
          <w:rPr>
            <w:rFonts w:asciiTheme="majorHAnsi" w:hAnsiTheme="majorHAnsi"/>
            <w:spacing w:val="2"/>
            <w:sz w:val="22"/>
            <w:szCs w:val="22"/>
            <w:u w:color="000000"/>
          </w:rPr>
          <w:t>/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resources/vit</w:t>
        </w:r>
        <w:r w:rsidRPr="00184368">
          <w:rPr>
            <w:rFonts w:asciiTheme="majorHAnsi" w:hAnsiTheme="majorHAnsi"/>
            <w:spacing w:val="1"/>
            <w:sz w:val="22"/>
            <w:szCs w:val="22"/>
            <w:u w:color="000000"/>
          </w:rPr>
          <w:t>a</w:t>
        </w:r>
        <w:r w:rsidRPr="00184368">
          <w:rPr>
            <w:rFonts w:asciiTheme="majorHAnsi" w:hAnsiTheme="majorHAnsi"/>
            <w:sz w:val="22"/>
            <w:szCs w:val="22"/>
            <w:u w:color="000000"/>
          </w:rPr>
          <w:t>e/index.php</w:t>
        </w:r>
      </w:hyperlink>
    </w:p>
    <w:p w14:paraId="5BBB78A9" w14:textId="77777777" w:rsidR="00B60DA2" w:rsidRPr="00184368" w:rsidRDefault="00C0657B">
      <w:pPr>
        <w:spacing w:before="69"/>
        <w:ind w:left="116" w:right="-58"/>
        <w:rPr>
          <w:rFonts w:asciiTheme="majorHAnsi" w:eastAsia="Arial Rounded MT Bold" w:hAnsiTheme="majorHAnsi" w:cs="Arial Rounded MT Bold"/>
          <w:sz w:val="22"/>
          <w:szCs w:val="22"/>
        </w:rPr>
      </w:pPr>
      <w:r w:rsidRPr="00184368">
        <w:rPr>
          <w:rFonts w:asciiTheme="majorHAnsi" w:eastAsia="Arial Rounded MT Bold" w:hAnsiTheme="majorHAnsi" w:cs="Arial Rounded MT Bold"/>
          <w:w w:val="96"/>
          <w:sz w:val="22"/>
          <w:szCs w:val="22"/>
        </w:rPr>
        <w:lastRenderedPageBreak/>
        <w:t xml:space="preserve">Pharmacy Resume Example </w:t>
      </w:r>
      <w:r w:rsidRPr="00184368">
        <w:rPr>
          <w:rFonts w:asciiTheme="majorHAnsi" w:eastAsia="Arial Rounded MT Bold" w:hAnsiTheme="majorHAnsi" w:cs="Arial Rounded MT Bold"/>
          <w:sz w:val="22"/>
          <w:szCs w:val="22"/>
        </w:rPr>
        <w:t>1</w:t>
      </w:r>
    </w:p>
    <w:p w14:paraId="4210D44B" w14:textId="77777777" w:rsidR="00B60DA2" w:rsidRPr="00184368" w:rsidRDefault="00C0657B">
      <w:pPr>
        <w:spacing w:before="7" w:line="140" w:lineRule="exact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br w:type="column"/>
      </w:r>
    </w:p>
    <w:p w14:paraId="1AAD267A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A9D901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F6EE87" w14:textId="77777777" w:rsidR="00B60DA2" w:rsidRPr="00184368" w:rsidRDefault="00C0657B">
      <w:pPr>
        <w:spacing w:line="360" w:lineRule="exact"/>
        <w:rPr>
          <w:rFonts w:asciiTheme="majorHAnsi" w:eastAsia="Tahoma" w:hAnsiTheme="majorHAnsi" w:cs="Tahoma"/>
          <w:sz w:val="22"/>
          <w:szCs w:val="22"/>
        </w:rPr>
        <w:sectPr w:rsidR="00B60DA2" w:rsidRPr="00184368">
          <w:pgSz w:w="12240" w:h="15840"/>
          <w:pgMar w:top="460" w:right="1240" w:bottom="280" w:left="1000" w:header="720" w:footer="720" w:gutter="0"/>
          <w:cols w:num="2" w:space="720" w:equalWidth="0">
            <w:col w:w="3563" w:space="259"/>
            <w:col w:w="6178"/>
          </w:cols>
        </w:sectPr>
      </w:pPr>
      <w:r w:rsidRPr="00184368">
        <w:rPr>
          <w:rFonts w:asciiTheme="majorHAnsi" w:eastAsia="Tahoma" w:hAnsiTheme="majorHAnsi" w:cs="Tahoma"/>
          <w:b/>
          <w:position w:val="-2"/>
          <w:sz w:val="22"/>
          <w:szCs w:val="22"/>
        </w:rPr>
        <w:t>Mindy</w:t>
      </w:r>
      <w:r w:rsidRPr="00184368">
        <w:rPr>
          <w:rFonts w:asciiTheme="majorHAnsi" w:eastAsia="Tahoma" w:hAnsiTheme="majorHAnsi" w:cs="Tahoma"/>
          <w:b/>
          <w:spacing w:val="-1"/>
          <w:position w:val="-2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2"/>
          <w:sz w:val="22"/>
          <w:szCs w:val="22"/>
        </w:rPr>
        <w:t>Markwith</w:t>
      </w:r>
    </w:p>
    <w:p w14:paraId="692991EC" w14:textId="77777777" w:rsidR="00B60DA2" w:rsidRPr="00184368" w:rsidRDefault="00C0657B">
      <w:pPr>
        <w:spacing w:before="12"/>
        <w:ind w:left="3517" w:right="3277"/>
        <w:jc w:val="center"/>
        <w:rPr>
          <w:rFonts w:asciiTheme="majorHAnsi" w:eastAsia="Tahoma" w:hAnsiTheme="majorHAnsi" w:cs="Tahoma"/>
          <w:sz w:val="22"/>
          <w:szCs w:val="22"/>
        </w:rPr>
      </w:pPr>
      <w:hyperlink r:id="rId22">
        <w:r w:rsidRPr="00184368">
          <w:rPr>
            <w:rFonts w:asciiTheme="majorHAnsi" w:eastAsia="Tahoma" w:hAnsiTheme="majorHAnsi" w:cs="Tahoma"/>
            <w:sz w:val="22"/>
            <w:szCs w:val="22"/>
          </w:rPr>
          <w:t>pharmacystudent@email.com</w:t>
        </w:r>
      </w:hyperlink>
    </w:p>
    <w:p w14:paraId="7AD0059D" w14:textId="77777777" w:rsidR="00B60DA2" w:rsidRPr="00184368" w:rsidRDefault="00C0657B">
      <w:pPr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sz w:val="22"/>
          <w:szCs w:val="22"/>
        </w:rPr>
        <w:t>Present Ad</w:t>
      </w:r>
      <w:r w:rsidRPr="00184368">
        <w:rPr>
          <w:rFonts w:asciiTheme="majorHAnsi" w:eastAsia="Tahoma" w:hAnsiTheme="majorHAnsi" w:cs="Tahoma"/>
          <w:b/>
          <w:spacing w:val="-1"/>
          <w:sz w:val="22"/>
          <w:szCs w:val="22"/>
        </w:rPr>
        <w:t>d</w:t>
      </w:r>
      <w:r w:rsidRPr="00184368">
        <w:rPr>
          <w:rFonts w:asciiTheme="majorHAnsi" w:eastAsia="Tahoma" w:hAnsiTheme="majorHAnsi" w:cs="Tahoma"/>
          <w:b/>
          <w:sz w:val="22"/>
          <w:szCs w:val="22"/>
        </w:rPr>
        <w:t>ress:</w:t>
      </w:r>
      <w:r w:rsidRPr="00184368">
        <w:rPr>
          <w:rFonts w:asciiTheme="majorHAnsi" w:eastAsia="Tahoma" w:hAnsiTheme="majorHAnsi" w:cs="Tahoma"/>
          <w:b/>
          <w:sz w:val="22"/>
          <w:szCs w:val="22"/>
        </w:rPr>
        <w:t xml:space="preserve">                                                                                                    </w:t>
      </w:r>
      <w:r w:rsidRPr="00184368">
        <w:rPr>
          <w:rFonts w:asciiTheme="majorHAnsi" w:eastAsia="Tahoma" w:hAnsiTheme="majorHAnsi" w:cs="Tahoma"/>
          <w:b/>
          <w:spacing w:val="12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sz w:val="22"/>
          <w:szCs w:val="22"/>
        </w:rPr>
        <w:t>Permanent Address:</w:t>
      </w:r>
    </w:p>
    <w:p w14:paraId="1974540B" w14:textId="77777777" w:rsidR="00B60DA2" w:rsidRPr="00184368" w:rsidRDefault="00C0657B">
      <w:pPr>
        <w:spacing w:line="240" w:lineRule="exact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 xml:space="preserve">111 Ross </w:t>
      </w:r>
      <w:r w:rsidRPr="0018436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L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n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 xml:space="preserve">e                                                                                                         </w:t>
      </w:r>
      <w:r w:rsidRPr="00184368">
        <w:rPr>
          <w:rFonts w:asciiTheme="majorHAnsi" w:eastAsia="Tahoma" w:hAnsiTheme="majorHAnsi" w:cs="Tahoma"/>
          <w:spacing w:val="51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323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Blue Lake Vie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w</w:t>
      </w:r>
    </w:p>
    <w:p w14:paraId="1EC8F527" w14:textId="77777777" w:rsidR="00B60DA2" w:rsidRPr="00184368" w:rsidRDefault="00C0657B">
      <w:pPr>
        <w:spacing w:before="1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sz w:val="22"/>
          <w:szCs w:val="22"/>
        </w:rPr>
        <w:t>Tole</w:t>
      </w:r>
      <w:r w:rsidRPr="00184368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184368">
        <w:rPr>
          <w:rFonts w:asciiTheme="majorHAnsi" w:eastAsia="Tahoma" w:hAnsiTheme="majorHAnsi" w:cs="Tahoma"/>
          <w:sz w:val="22"/>
          <w:szCs w:val="22"/>
        </w:rPr>
        <w:t xml:space="preserve">o, </w:t>
      </w:r>
      <w:r w:rsidRPr="00184368">
        <w:rPr>
          <w:rFonts w:asciiTheme="majorHAnsi" w:eastAsia="Tahoma" w:hAnsiTheme="majorHAnsi" w:cs="Tahoma"/>
          <w:spacing w:val="-1"/>
          <w:sz w:val="22"/>
          <w:szCs w:val="22"/>
        </w:rPr>
        <w:t>O</w:t>
      </w:r>
      <w:r w:rsidRPr="00184368">
        <w:rPr>
          <w:rFonts w:asciiTheme="majorHAnsi" w:eastAsia="Tahoma" w:hAnsiTheme="majorHAnsi" w:cs="Tahoma"/>
          <w:sz w:val="22"/>
          <w:szCs w:val="22"/>
        </w:rPr>
        <w:t>H</w:t>
      </w:r>
      <w:r w:rsidRPr="00184368">
        <w:rPr>
          <w:rFonts w:asciiTheme="majorHAnsi" w:eastAsia="Tahoma" w:hAnsiTheme="majorHAnsi" w:cs="Tahoma"/>
          <w:spacing w:val="6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 xml:space="preserve">43606                                                                                                   </w:t>
      </w:r>
      <w:r w:rsidRPr="00184368">
        <w:rPr>
          <w:rFonts w:asciiTheme="majorHAnsi" w:eastAsia="Tahoma" w:hAnsiTheme="majorHAnsi" w:cs="Tahoma"/>
          <w:spacing w:val="45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Fre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m</w:t>
      </w:r>
      <w:r w:rsidRPr="00184368">
        <w:rPr>
          <w:rFonts w:asciiTheme="majorHAnsi" w:eastAsia="Tahoma" w:hAnsiTheme="majorHAnsi" w:cs="Tahoma"/>
          <w:sz w:val="22"/>
          <w:szCs w:val="22"/>
        </w:rPr>
        <w:t xml:space="preserve">ont, </w:t>
      </w:r>
      <w:r w:rsidRPr="00184368">
        <w:rPr>
          <w:rFonts w:asciiTheme="majorHAnsi" w:eastAsia="Tahoma" w:hAnsiTheme="majorHAnsi" w:cs="Tahoma"/>
          <w:spacing w:val="-1"/>
          <w:sz w:val="22"/>
          <w:szCs w:val="22"/>
        </w:rPr>
        <w:t>O</w:t>
      </w:r>
      <w:r w:rsidRPr="00184368">
        <w:rPr>
          <w:rFonts w:asciiTheme="majorHAnsi" w:eastAsia="Tahoma" w:hAnsiTheme="majorHAnsi" w:cs="Tahoma"/>
          <w:sz w:val="22"/>
          <w:szCs w:val="22"/>
        </w:rPr>
        <w:t>H 434</w:t>
      </w:r>
      <w:r w:rsidRPr="00184368">
        <w:rPr>
          <w:rFonts w:asciiTheme="majorHAnsi" w:eastAsia="Tahoma" w:hAnsiTheme="majorHAnsi" w:cs="Tahoma"/>
          <w:spacing w:val="-1"/>
          <w:sz w:val="22"/>
          <w:szCs w:val="22"/>
        </w:rPr>
        <w:t>2</w:t>
      </w:r>
      <w:r w:rsidRPr="00184368">
        <w:rPr>
          <w:rFonts w:asciiTheme="majorHAnsi" w:eastAsia="Tahoma" w:hAnsiTheme="majorHAnsi" w:cs="Tahoma"/>
          <w:sz w:val="22"/>
          <w:szCs w:val="22"/>
        </w:rPr>
        <w:t>0</w:t>
      </w:r>
    </w:p>
    <w:p w14:paraId="1E7193C4" w14:textId="77777777" w:rsidR="00B60DA2" w:rsidRPr="00184368" w:rsidRDefault="00C0657B">
      <w:pPr>
        <w:spacing w:line="240" w:lineRule="exact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419.478.5555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 xml:space="preserve">                                                                                                                   </w:t>
      </w:r>
      <w:r w:rsidRPr="00184368">
        <w:rPr>
          <w:rFonts w:asciiTheme="majorHAnsi" w:eastAsia="Tahoma" w:hAnsiTheme="majorHAnsi" w:cs="Tahoma"/>
          <w:spacing w:val="31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419.334.0000</w:t>
      </w:r>
    </w:p>
    <w:p w14:paraId="063E7B55" w14:textId="77777777" w:rsidR="00B60DA2" w:rsidRPr="00184368" w:rsidRDefault="00C0657B">
      <w:pPr>
        <w:spacing w:line="280" w:lineRule="exact"/>
        <w:ind w:left="1692" w:right="1453"/>
        <w:jc w:val="center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Career</w:t>
      </w:r>
      <w:r w:rsidRPr="00184368">
        <w:rPr>
          <w:rFonts w:asciiTheme="majorHAnsi" w:eastAsia="Tahoma" w:hAnsiTheme="majorHAnsi" w:cs="Tahoma"/>
          <w:b/>
          <w:spacing w:val="1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Target:</w:t>
      </w:r>
      <w:r w:rsidRPr="00184368">
        <w:rPr>
          <w:rFonts w:asciiTheme="majorHAnsi" w:eastAsia="Tahoma" w:hAnsiTheme="majorHAnsi" w:cs="Tahoma"/>
          <w:b/>
          <w:spacing w:val="1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Pharmaceutic</w:t>
      </w:r>
      <w:r w:rsidRPr="00184368">
        <w:rPr>
          <w:rFonts w:asciiTheme="majorHAnsi" w:eastAsia="Tahoma" w:hAnsiTheme="majorHAnsi" w:cs="Tahoma"/>
          <w:b/>
          <w:spacing w:val="-1"/>
          <w:position w:val="-1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l</w:t>
      </w:r>
      <w:r w:rsidRPr="00184368">
        <w:rPr>
          <w:rFonts w:asciiTheme="majorHAnsi" w:eastAsia="Tahoma" w:hAnsiTheme="majorHAnsi" w:cs="Tahoma"/>
          <w:b/>
          <w:spacing w:val="1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Management</w:t>
      </w:r>
      <w:r w:rsidRPr="00184368">
        <w:rPr>
          <w:rFonts w:asciiTheme="majorHAnsi" w:eastAsia="Tahoma" w:hAnsiTheme="majorHAnsi" w:cs="Tahoma"/>
          <w:b/>
          <w:spacing w:val="1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Technology</w:t>
      </w:r>
    </w:p>
    <w:p w14:paraId="260E170A" w14:textId="77777777" w:rsidR="00B60DA2" w:rsidRPr="00184368" w:rsidRDefault="00B60DA2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0596A617" w14:textId="77777777" w:rsidR="00B60DA2" w:rsidRPr="00184368" w:rsidRDefault="00C0657B">
      <w:pPr>
        <w:ind w:left="4483" w:right="4246"/>
        <w:jc w:val="center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sz w:val="22"/>
          <w:szCs w:val="22"/>
        </w:rPr>
        <w:t>Education</w:t>
      </w:r>
    </w:p>
    <w:p w14:paraId="7F6E7075" w14:textId="77777777" w:rsidR="00B60DA2" w:rsidRPr="00184368" w:rsidRDefault="00C0657B">
      <w:pPr>
        <w:spacing w:line="260" w:lineRule="exact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Bachelor</w:t>
      </w:r>
      <w:r w:rsidRPr="00184368">
        <w:rPr>
          <w:rFonts w:asciiTheme="majorHAnsi" w:eastAsia="Tahoma" w:hAnsiTheme="majorHAnsi" w:cs="Tahoma"/>
          <w:b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of</w:t>
      </w:r>
      <w:r w:rsidRPr="00184368">
        <w:rPr>
          <w:rFonts w:asciiTheme="majorHAnsi" w:eastAsia="Tahoma" w:hAnsiTheme="majorHAnsi" w:cs="Tahoma"/>
          <w:b/>
          <w:spacing w:val="-2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Science,</w:t>
      </w:r>
      <w:r w:rsidRPr="00184368">
        <w:rPr>
          <w:rFonts w:asciiTheme="majorHAnsi" w:eastAsia="Tahoma" w:hAnsiTheme="majorHAnsi" w:cs="Tahoma"/>
          <w:b/>
          <w:spacing w:val="-8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Pharmaceutical</w:t>
      </w:r>
      <w:r w:rsidRPr="00184368">
        <w:rPr>
          <w:rFonts w:asciiTheme="majorHAnsi" w:eastAsia="Tahoma" w:hAnsiTheme="majorHAnsi" w:cs="Tahoma"/>
          <w:b/>
          <w:spacing w:val="-17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Sciences:</w:t>
      </w:r>
      <w:r w:rsidRPr="00184368">
        <w:rPr>
          <w:rFonts w:asciiTheme="majorHAnsi" w:eastAsia="Tahoma" w:hAnsiTheme="majorHAnsi" w:cs="Tahoma"/>
          <w:b/>
          <w:spacing w:val="-1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Ph</w:t>
      </w:r>
      <w:r w:rsidRPr="00184368">
        <w:rPr>
          <w:rFonts w:asciiTheme="majorHAnsi" w:eastAsia="Tahoma" w:hAnsiTheme="majorHAnsi" w:cs="Tahoma"/>
          <w:b/>
          <w:spacing w:val="2"/>
          <w:position w:val="-1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b/>
          <w:spacing w:val="1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macy</w:t>
      </w:r>
      <w:r w:rsidRPr="00184368">
        <w:rPr>
          <w:rFonts w:asciiTheme="majorHAnsi" w:eastAsia="Tahoma" w:hAnsiTheme="majorHAnsi" w:cs="Tahoma"/>
          <w:b/>
          <w:spacing w:val="-1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Administration</w:t>
      </w:r>
    </w:p>
    <w:p w14:paraId="4ADD29DF" w14:textId="77777777" w:rsidR="00B60DA2" w:rsidRPr="00184368" w:rsidRDefault="00C0657B">
      <w:pPr>
        <w:spacing w:line="260" w:lineRule="exact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The</w:t>
      </w:r>
      <w:r w:rsidRPr="00184368">
        <w:rPr>
          <w:rFonts w:asciiTheme="majorHAnsi" w:eastAsia="Tahoma" w:hAnsiTheme="majorHAnsi" w:cs="Tahoma"/>
          <w:spacing w:val="-22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>U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nivers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ty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184368">
        <w:rPr>
          <w:rFonts w:asciiTheme="majorHAnsi" w:eastAsia="Tahoma" w:hAnsiTheme="majorHAnsi" w:cs="Tahoma"/>
          <w:spacing w:val="-14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ole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>do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,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To</w:t>
      </w:r>
      <w:r w:rsidRPr="00184368">
        <w:rPr>
          <w:rFonts w:asciiTheme="majorHAnsi" w:eastAsia="Tahoma" w:hAnsiTheme="majorHAnsi" w:cs="Tahoma"/>
          <w:spacing w:val="2"/>
          <w:w w:val="95"/>
          <w:position w:val="-1"/>
          <w:sz w:val="22"/>
          <w:szCs w:val="22"/>
        </w:rPr>
        <w:t>l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e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>d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o,</w:t>
      </w:r>
      <w:r w:rsidRPr="00184368">
        <w:rPr>
          <w:rFonts w:asciiTheme="majorHAnsi" w:eastAsia="Tahoma" w:hAnsiTheme="majorHAnsi" w:cs="Tahoma"/>
          <w:spacing w:val="2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OH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,</w:t>
      </w:r>
      <w:r w:rsidRPr="00184368">
        <w:rPr>
          <w:rFonts w:asciiTheme="majorHAnsi" w:eastAsia="Tahoma" w:hAnsiTheme="majorHAnsi" w:cs="Tahoma"/>
          <w:spacing w:val="-1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Expected</w:t>
      </w:r>
      <w:r w:rsidRPr="00184368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da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</w:t>
      </w:r>
      <w:r w:rsidRPr="00184368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of</w:t>
      </w:r>
      <w:r w:rsidRPr="00184368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g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duat</w:t>
      </w:r>
      <w:r w:rsidRPr="00184368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on:</w:t>
      </w:r>
      <w:r w:rsidRPr="00184368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M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y</w:t>
      </w:r>
      <w:r w:rsidRPr="00184368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2005</w:t>
      </w:r>
    </w:p>
    <w:p w14:paraId="219C231C" w14:textId="77777777" w:rsidR="00B60DA2" w:rsidRPr="00184368" w:rsidRDefault="00C0657B">
      <w:pPr>
        <w:spacing w:line="260" w:lineRule="exact"/>
        <w:ind w:left="51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Minor:</w:t>
      </w:r>
      <w:r w:rsidRPr="00184368">
        <w:rPr>
          <w:rFonts w:asciiTheme="majorHAnsi" w:eastAsia="Tahoma" w:hAnsiTheme="majorHAnsi" w:cs="Tahoma"/>
          <w:spacing w:val="62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Business</w:t>
      </w:r>
      <w:r w:rsidRPr="00184368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Administration/Professional</w:t>
      </w:r>
      <w:r w:rsidRPr="00184368">
        <w:rPr>
          <w:rFonts w:asciiTheme="majorHAnsi" w:eastAsia="Tahoma" w:hAnsiTheme="majorHAnsi" w:cs="Tahoma"/>
          <w:spacing w:val="-2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Sales</w:t>
      </w:r>
    </w:p>
    <w:p w14:paraId="7DFBAD81" w14:textId="77777777" w:rsidR="00B60DA2" w:rsidRPr="00184368" w:rsidRDefault="00C0657B">
      <w:pPr>
        <w:spacing w:line="260" w:lineRule="exact"/>
        <w:ind w:left="51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Academic</w:t>
      </w:r>
      <w:r w:rsidRPr="00184368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H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ghlights:</w:t>
      </w:r>
      <w:r w:rsidRPr="00184368">
        <w:rPr>
          <w:rFonts w:asciiTheme="majorHAnsi" w:eastAsia="Tahoma" w:hAnsiTheme="majorHAnsi" w:cs="Tahoma"/>
          <w:spacing w:val="6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D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ean’s</w:t>
      </w:r>
      <w:r w:rsidRPr="00184368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List,</w:t>
      </w:r>
      <w:r w:rsidRPr="00184368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S</w:t>
      </w:r>
      <w:r w:rsidRPr="00184368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>u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ccess</w:t>
      </w:r>
      <w:r w:rsidRPr="00184368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Awa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d,</w:t>
      </w:r>
      <w:r w:rsidRPr="00184368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D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ea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ce-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K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och</w:t>
      </w:r>
      <w:r w:rsidRPr="00184368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Scholar</w:t>
      </w:r>
      <w:r w:rsidRPr="00184368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s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hip</w:t>
      </w:r>
    </w:p>
    <w:p w14:paraId="3B3C20E1" w14:textId="77777777" w:rsidR="00B60DA2" w:rsidRPr="00184368" w:rsidRDefault="00B60DA2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0CC62AB0" w14:textId="77777777" w:rsidR="00B60DA2" w:rsidRPr="00184368" w:rsidRDefault="00C0657B">
      <w:pPr>
        <w:ind w:left="3917" w:right="3678"/>
        <w:jc w:val="center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sz w:val="22"/>
          <w:szCs w:val="22"/>
        </w:rPr>
        <w:t>Related</w:t>
      </w:r>
      <w:r w:rsidRPr="00184368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spacing w:val="-1"/>
          <w:sz w:val="22"/>
          <w:szCs w:val="22"/>
        </w:rPr>
        <w:t>E</w:t>
      </w:r>
      <w:r w:rsidRPr="00184368">
        <w:rPr>
          <w:rFonts w:asciiTheme="majorHAnsi" w:eastAsia="Tahoma" w:hAnsiTheme="majorHAnsi" w:cs="Tahoma"/>
          <w:b/>
          <w:sz w:val="22"/>
          <w:szCs w:val="22"/>
        </w:rPr>
        <w:t>xperience</w:t>
      </w:r>
    </w:p>
    <w:p w14:paraId="29605856" w14:textId="77777777" w:rsidR="00B60DA2" w:rsidRPr="00184368" w:rsidRDefault="00C0657B">
      <w:pPr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sz w:val="22"/>
          <w:szCs w:val="22"/>
        </w:rPr>
        <w:t>Pharmacy</w:t>
      </w:r>
      <w:r w:rsidRPr="00184368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sz w:val="22"/>
          <w:szCs w:val="22"/>
        </w:rPr>
        <w:t>Administration</w:t>
      </w:r>
      <w:r w:rsidRPr="00184368">
        <w:rPr>
          <w:rFonts w:asciiTheme="majorHAnsi" w:eastAsia="Tahoma" w:hAnsiTheme="majorHAnsi" w:cs="Tahoma"/>
          <w:b/>
          <w:spacing w:val="-15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sz w:val="22"/>
          <w:szCs w:val="22"/>
        </w:rPr>
        <w:t>Internship</w:t>
      </w:r>
    </w:p>
    <w:p w14:paraId="7029B022" w14:textId="77777777" w:rsidR="00B60DA2" w:rsidRPr="00184368" w:rsidRDefault="00C0657B">
      <w:pPr>
        <w:spacing w:line="260" w:lineRule="exact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spacing w:val="1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b/>
          <w:spacing w:val="1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e</w:t>
      </w:r>
      <w:r w:rsidRPr="00184368">
        <w:rPr>
          <w:rFonts w:asciiTheme="majorHAnsi" w:eastAsia="Tahoma" w:hAnsiTheme="majorHAnsi" w:cs="Tahoma"/>
          <w:b/>
          <w:spacing w:val="-2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Aid</w:t>
      </w:r>
      <w:r w:rsidRPr="00184368">
        <w:rPr>
          <w:rFonts w:asciiTheme="majorHAnsi" w:eastAsia="Tahoma" w:hAnsiTheme="majorHAnsi" w:cs="Tahoma"/>
          <w:b/>
          <w:spacing w:val="-22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>Co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rp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>o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>at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io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>n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,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Anytown,</w:t>
      </w:r>
      <w:r w:rsidRPr="00184368">
        <w:rPr>
          <w:rFonts w:asciiTheme="majorHAnsi" w:eastAsia="Tahoma" w:hAnsiTheme="majorHAnsi" w:cs="Tahoma"/>
          <w:b/>
          <w:spacing w:val="3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OH;</w:t>
      </w:r>
      <w:r w:rsidRPr="00184368">
        <w:rPr>
          <w:rFonts w:asciiTheme="majorHAnsi" w:eastAsia="Tahoma" w:hAnsiTheme="majorHAnsi" w:cs="Tahoma"/>
          <w:b/>
          <w:spacing w:val="-2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Sum</w:t>
      </w:r>
      <w:r w:rsidRPr="00184368">
        <w:rPr>
          <w:rFonts w:asciiTheme="majorHAnsi" w:eastAsia="Tahoma" w:hAnsiTheme="majorHAnsi" w:cs="Tahoma"/>
          <w:b/>
          <w:spacing w:val="2"/>
          <w:w w:val="95"/>
          <w:position w:val="-1"/>
          <w:sz w:val="22"/>
          <w:szCs w:val="22"/>
        </w:rPr>
        <w:t>m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er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2004</w:t>
      </w:r>
    </w:p>
    <w:p w14:paraId="0A5700D7" w14:textId="77777777" w:rsidR="00B60DA2" w:rsidRPr="00184368" w:rsidRDefault="00C0657B">
      <w:pPr>
        <w:spacing w:line="260" w:lineRule="exact"/>
        <w:ind w:left="51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Trained</w:t>
      </w:r>
      <w:r w:rsidRPr="00184368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184368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P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rofit</w:t>
      </w:r>
      <w:r w:rsidRPr="00184368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Loss,</w:t>
      </w:r>
      <w:r w:rsidRPr="00184368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M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anageme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spacing w:val="-12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Tec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niq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u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es,</w:t>
      </w:r>
      <w:r w:rsidRPr="00184368">
        <w:rPr>
          <w:rFonts w:asciiTheme="majorHAnsi" w:eastAsia="Tahoma" w:hAnsiTheme="majorHAnsi" w:cs="Tahoma"/>
          <w:spacing w:val="-12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and</w:t>
      </w:r>
      <w:r w:rsidRPr="00184368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Inventory</w:t>
      </w:r>
      <w:r w:rsidRPr="00184368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ont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ol</w:t>
      </w:r>
    </w:p>
    <w:p w14:paraId="46C7EE94" w14:textId="77777777" w:rsidR="00B60DA2" w:rsidRPr="00184368" w:rsidRDefault="00C0657B">
      <w:pPr>
        <w:spacing w:before="1"/>
        <w:ind w:left="476" w:right="78"/>
        <w:jc w:val="center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De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184368">
        <w:rPr>
          <w:rFonts w:asciiTheme="majorHAnsi" w:eastAsia="Tahoma" w:hAnsiTheme="majorHAnsi" w:cs="Tahoma"/>
          <w:sz w:val="22"/>
          <w:szCs w:val="22"/>
        </w:rPr>
        <w:t>elo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184368">
        <w:rPr>
          <w:rFonts w:asciiTheme="majorHAnsi" w:eastAsia="Tahoma" w:hAnsiTheme="majorHAnsi" w:cs="Tahoma"/>
          <w:sz w:val="22"/>
          <w:szCs w:val="22"/>
        </w:rPr>
        <w:t>ed</w:t>
      </w:r>
      <w:r w:rsidRPr="00184368">
        <w:rPr>
          <w:rFonts w:asciiTheme="majorHAnsi" w:eastAsia="Tahoma" w:hAnsiTheme="majorHAnsi" w:cs="Tahoma"/>
          <w:spacing w:val="-9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screening</w:t>
      </w:r>
      <w:r w:rsidRPr="00184368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q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u</w:t>
      </w:r>
      <w:r w:rsidRPr="00184368">
        <w:rPr>
          <w:rFonts w:asciiTheme="majorHAnsi" w:eastAsia="Tahoma" w:hAnsiTheme="majorHAnsi" w:cs="Tahoma"/>
          <w:sz w:val="22"/>
          <w:szCs w:val="22"/>
        </w:rPr>
        <w:t>estions</w:t>
      </w:r>
      <w:r w:rsidRPr="00184368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for</w:t>
      </w:r>
      <w:r w:rsidRPr="00184368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184368">
        <w:rPr>
          <w:rFonts w:asciiTheme="majorHAnsi" w:eastAsia="Tahoma" w:hAnsiTheme="majorHAnsi" w:cs="Tahoma"/>
          <w:sz w:val="22"/>
          <w:szCs w:val="22"/>
        </w:rPr>
        <w:t>art-time</w:t>
      </w:r>
      <w:r w:rsidRPr="00184368">
        <w:rPr>
          <w:rFonts w:asciiTheme="majorHAnsi" w:eastAsia="Tahoma" w:hAnsiTheme="majorHAnsi" w:cs="Tahoma"/>
          <w:spacing w:val="-9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184368">
        <w:rPr>
          <w:rFonts w:asciiTheme="majorHAnsi" w:eastAsia="Tahoma" w:hAnsiTheme="majorHAnsi" w:cs="Tahoma"/>
          <w:sz w:val="22"/>
          <w:szCs w:val="22"/>
        </w:rPr>
        <w:t>o</w:t>
      </w:r>
      <w:r w:rsidRPr="00184368">
        <w:rPr>
          <w:rFonts w:asciiTheme="majorHAnsi" w:eastAsia="Tahoma" w:hAnsiTheme="majorHAnsi" w:cs="Tahoma"/>
          <w:spacing w:val="2"/>
          <w:sz w:val="22"/>
          <w:szCs w:val="22"/>
        </w:rPr>
        <w:t>s</w:t>
      </w:r>
      <w:r w:rsidRPr="00184368">
        <w:rPr>
          <w:rFonts w:asciiTheme="majorHAnsi" w:eastAsia="Tahoma" w:hAnsiTheme="majorHAnsi" w:cs="Tahoma"/>
          <w:sz w:val="22"/>
          <w:szCs w:val="22"/>
        </w:rPr>
        <w:t>itions</w:t>
      </w:r>
      <w:r w:rsidRPr="00184368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184368">
        <w:rPr>
          <w:rFonts w:asciiTheme="majorHAnsi" w:eastAsia="Tahoma" w:hAnsiTheme="majorHAnsi" w:cs="Tahoma"/>
          <w:sz w:val="22"/>
          <w:szCs w:val="22"/>
        </w:rPr>
        <w:t>d</w:t>
      </w:r>
      <w:r w:rsidRPr="00184368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c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sz w:val="22"/>
          <w:szCs w:val="22"/>
        </w:rPr>
        <w:t>ea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sz w:val="22"/>
          <w:szCs w:val="22"/>
        </w:rPr>
        <w:t>ed</w:t>
      </w:r>
      <w:r w:rsidRPr="00184368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online</w:t>
      </w:r>
      <w:r w:rsidRPr="00184368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appl</w:t>
      </w:r>
      <w:r w:rsidRPr="00184368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spacing w:val="-1"/>
          <w:sz w:val="22"/>
          <w:szCs w:val="22"/>
        </w:rPr>
        <w:t>c</w:t>
      </w:r>
      <w:r w:rsidRPr="00184368">
        <w:rPr>
          <w:rFonts w:asciiTheme="majorHAnsi" w:eastAsia="Tahoma" w:hAnsiTheme="majorHAnsi" w:cs="Tahoma"/>
          <w:sz w:val="22"/>
          <w:szCs w:val="22"/>
        </w:rPr>
        <w:t>at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sz w:val="22"/>
          <w:szCs w:val="22"/>
        </w:rPr>
        <w:t>on</w:t>
      </w:r>
      <w:r w:rsidRPr="00184368">
        <w:rPr>
          <w:rFonts w:asciiTheme="majorHAnsi" w:eastAsia="Tahoma" w:hAnsiTheme="majorHAnsi" w:cs="Tahoma"/>
          <w:spacing w:val="-9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w w:val="99"/>
          <w:sz w:val="22"/>
          <w:szCs w:val="22"/>
        </w:rPr>
        <w:t>process</w:t>
      </w:r>
    </w:p>
    <w:p w14:paraId="7F187FA0" w14:textId="77777777" w:rsidR="00B60DA2" w:rsidRPr="00184368" w:rsidRDefault="00C0657B">
      <w:pPr>
        <w:spacing w:line="260" w:lineRule="exact"/>
        <w:ind w:left="51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Assisted</w:t>
      </w:r>
      <w:r w:rsidRPr="00184368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with</w:t>
      </w:r>
      <w:r w:rsidRPr="00184368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imple</w:t>
      </w:r>
      <w:r w:rsidRPr="00184368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m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entation</w:t>
      </w:r>
      <w:r w:rsidRPr="00184368">
        <w:rPr>
          <w:rFonts w:asciiTheme="majorHAnsi" w:eastAsia="Tahoma" w:hAnsiTheme="majorHAnsi" w:cs="Tahoma"/>
          <w:spacing w:val="-14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of</w:t>
      </w:r>
      <w:r w:rsidRPr="00184368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new</w:t>
      </w:r>
      <w:r w:rsidRPr="00184368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Inventory</w:t>
      </w:r>
      <w:r w:rsidRPr="00184368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ont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ol</w:t>
      </w:r>
      <w:r w:rsidRPr="00184368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soft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w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are</w:t>
      </w:r>
    </w:p>
    <w:p w14:paraId="69E5117D" w14:textId="77777777" w:rsidR="00B60DA2" w:rsidRPr="00184368" w:rsidRDefault="00B60DA2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13DCC5B3" w14:textId="77777777" w:rsidR="00B60DA2" w:rsidRPr="00184368" w:rsidRDefault="00C0657B">
      <w:pPr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sz w:val="22"/>
          <w:szCs w:val="22"/>
        </w:rPr>
        <w:t>Pharmacy</w:t>
      </w:r>
      <w:r w:rsidRPr="00184368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sz w:val="22"/>
          <w:szCs w:val="22"/>
        </w:rPr>
        <w:t>Technician</w:t>
      </w:r>
    </w:p>
    <w:p w14:paraId="17991CFA" w14:textId="77777777" w:rsidR="00B60DA2" w:rsidRPr="00184368" w:rsidRDefault="00C0657B">
      <w:pPr>
        <w:spacing w:line="260" w:lineRule="exact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Walgreen’s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Pharmacy,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Nearby,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OH;</w:t>
      </w:r>
      <w:r w:rsidRPr="00184368">
        <w:rPr>
          <w:rFonts w:asciiTheme="majorHAnsi" w:eastAsia="Tahoma" w:hAnsiTheme="majorHAnsi" w:cs="Tahoma"/>
          <w:b/>
          <w:spacing w:val="-2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2001-2002</w:t>
      </w:r>
    </w:p>
    <w:p w14:paraId="67F95818" w14:textId="77777777" w:rsidR="00B60DA2" w:rsidRPr="00184368" w:rsidRDefault="00C0657B">
      <w:pPr>
        <w:tabs>
          <w:tab w:val="left" w:pos="860"/>
        </w:tabs>
        <w:spacing w:before="5" w:line="260" w:lineRule="exact"/>
        <w:ind w:left="872" w:right="203" w:hanging="360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sz w:val="22"/>
          <w:szCs w:val="22"/>
        </w:rPr>
        <w:t>•</w:t>
      </w:r>
      <w:r w:rsidRPr="00184368">
        <w:rPr>
          <w:rFonts w:asciiTheme="majorHAnsi" w:eastAsia="Verdana" w:hAnsiTheme="majorHAnsi" w:cs="Verdana"/>
          <w:sz w:val="22"/>
          <w:szCs w:val="22"/>
        </w:rPr>
        <w:tab/>
      </w:r>
      <w:r w:rsidRPr="00184368">
        <w:rPr>
          <w:rFonts w:asciiTheme="majorHAnsi" w:eastAsia="Tahoma" w:hAnsiTheme="majorHAnsi" w:cs="Tahoma"/>
          <w:sz w:val="22"/>
          <w:szCs w:val="22"/>
        </w:rPr>
        <w:t>Laun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84368">
        <w:rPr>
          <w:rFonts w:asciiTheme="majorHAnsi" w:eastAsia="Tahoma" w:hAnsiTheme="majorHAnsi" w:cs="Tahoma"/>
          <w:sz w:val="22"/>
          <w:szCs w:val="22"/>
        </w:rPr>
        <w:t>h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184368">
        <w:rPr>
          <w:rFonts w:asciiTheme="majorHAnsi" w:eastAsia="Tahoma" w:hAnsiTheme="majorHAnsi" w:cs="Tahoma"/>
          <w:sz w:val="22"/>
          <w:szCs w:val="22"/>
        </w:rPr>
        <w:t>d</w:t>
      </w:r>
      <w:r w:rsidRPr="00184368">
        <w:rPr>
          <w:rFonts w:asciiTheme="majorHAnsi" w:eastAsia="Tahoma" w:hAnsiTheme="majorHAnsi" w:cs="Tahoma"/>
          <w:spacing w:val="-9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184368">
        <w:rPr>
          <w:rFonts w:asciiTheme="majorHAnsi" w:eastAsia="Tahoma" w:hAnsiTheme="majorHAnsi" w:cs="Tahoma"/>
          <w:sz w:val="22"/>
          <w:szCs w:val="22"/>
        </w:rPr>
        <w:t>ew</w:t>
      </w:r>
      <w:r w:rsidRPr="00184368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p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sz w:val="22"/>
          <w:szCs w:val="22"/>
        </w:rPr>
        <w:t>tie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184368">
        <w:rPr>
          <w:rFonts w:asciiTheme="majorHAnsi" w:eastAsia="Tahoma" w:hAnsiTheme="majorHAnsi" w:cs="Tahoma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sz w:val="22"/>
          <w:szCs w:val="22"/>
        </w:rPr>
        <w:t>nfo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rma</w:t>
      </w:r>
      <w:r w:rsidRPr="00184368">
        <w:rPr>
          <w:rFonts w:asciiTheme="majorHAnsi" w:eastAsia="Tahoma" w:hAnsiTheme="majorHAnsi" w:cs="Tahoma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sz w:val="22"/>
          <w:szCs w:val="22"/>
        </w:rPr>
        <w:t>on</w:t>
      </w:r>
      <w:r w:rsidRPr="00184368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84368">
        <w:rPr>
          <w:rFonts w:asciiTheme="majorHAnsi" w:eastAsia="Tahoma" w:hAnsiTheme="majorHAnsi" w:cs="Tahoma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m</w:t>
      </w:r>
      <w:r w:rsidRPr="00184368">
        <w:rPr>
          <w:rFonts w:asciiTheme="majorHAnsi" w:eastAsia="Tahoma" w:hAnsiTheme="majorHAnsi" w:cs="Tahoma"/>
          <w:sz w:val="22"/>
          <w:szCs w:val="22"/>
        </w:rPr>
        <w:t>paign</w:t>
      </w:r>
      <w:r w:rsidRPr="00184368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b</w:t>
      </w:r>
      <w:r w:rsidRPr="00184368">
        <w:rPr>
          <w:rFonts w:asciiTheme="majorHAnsi" w:eastAsia="Tahoma" w:hAnsiTheme="majorHAnsi" w:cs="Tahoma"/>
          <w:sz w:val="22"/>
          <w:szCs w:val="22"/>
        </w:rPr>
        <w:t>o</w:t>
      </w:r>
      <w:r w:rsidRPr="00184368">
        <w:rPr>
          <w:rFonts w:asciiTheme="majorHAnsi" w:eastAsia="Tahoma" w:hAnsiTheme="majorHAnsi" w:cs="Tahoma"/>
          <w:spacing w:val="-2"/>
          <w:sz w:val="22"/>
          <w:szCs w:val="22"/>
        </w:rPr>
        <w:t>u</w:t>
      </w:r>
      <w:r w:rsidRPr="00184368">
        <w:rPr>
          <w:rFonts w:asciiTheme="majorHAnsi" w:eastAsia="Tahoma" w:hAnsiTheme="majorHAnsi" w:cs="Tahoma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antib</w:t>
      </w:r>
      <w:r w:rsidRPr="00184368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sz w:val="22"/>
          <w:szCs w:val="22"/>
        </w:rPr>
        <w:t>ot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sz w:val="22"/>
          <w:szCs w:val="22"/>
        </w:rPr>
        <w:t>c</w:t>
      </w:r>
      <w:r w:rsidRPr="00184368">
        <w:rPr>
          <w:rFonts w:asciiTheme="majorHAnsi" w:eastAsia="Tahoma" w:hAnsiTheme="majorHAnsi" w:cs="Tahoma"/>
          <w:spacing w:val="-10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resistance</w:t>
      </w:r>
      <w:r w:rsidRPr="00184368">
        <w:rPr>
          <w:rFonts w:asciiTheme="majorHAnsi" w:eastAsia="Tahoma" w:hAnsiTheme="majorHAnsi" w:cs="Tahoma"/>
          <w:spacing w:val="-9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and</w:t>
      </w:r>
      <w:r w:rsidRPr="00184368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a “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184368">
        <w:rPr>
          <w:rFonts w:asciiTheme="majorHAnsi" w:eastAsia="Tahoma" w:hAnsiTheme="majorHAnsi" w:cs="Tahoma"/>
          <w:sz w:val="22"/>
          <w:szCs w:val="22"/>
        </w:rPr>
        <w:t>ustomer</w:t>
      </w:r>
      <w:r w:rsidRPr="00184368">
        <w:rPr>
          <w:rFonts w:asciiTheme="majorHAnsi" w:eastAsia="Tahoma" w:hAnsiTheme="majorHAnsi" w:cs="Tahoma"/>
          <w:spacing w:val="-9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of the</w:t>
      </w:r>
      <w:r w:rsidRPr="00184368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Mo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184368">
        <w:rPr>
          <w:rFonts w:asciiTheme="majorHAnsi" w:eastAsia="Tahoma" w:hAnsiTheme="majorHAnsi" w:cs="Tahoma"/>
          <w:sz w:val="22"/>
          <w:szCs w:val="22"/>
        </w:rPr>
        <w:t>th”</w:t>
      </w:r>
      <w:r w:rsidRPr="00184368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sz w:val="22"/>
          <w:szCs w:val="22"/>
        </w:rPr>
        <w:t>ecognit</w:t>
      </w:r>
      <w:r w:rsidRPr="00184368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sz w:val="22"/>
          <w:szCs w:val="22"/>
        </w:rPr>
        <w:t>on</w:t>
      </w:r>
      <w:r w:rsidRPr="00184368">
        <w:rPr>
          <w:rFonts w:asciiTheme="majorHAnsi" w:eastAsia="Tahoma" w:hAnsiTheme="majorHAnsi" w:cs="Tahoma"/>
          <w:spacing w:val="-10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z w:val="22"/>
          <w:szCs w:val="22"/>
        </w:rPr>
        <w:t>program</w:t>
      </w:r>
    </w:p>
    <w:p w14:paraId="63B5702D" w14:textId="77777777" w:rsidR="00B60DA2" w:rsidRPr="00184368" w:rsidRDefault="00C0657B">
      <w:pPr>
        <w:spacing w:line="240" w:lineRule="exact"/>
        <w:ind w:left="51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Filled</w:t>
      </w:r>
      <w:r w:rsidRPr="00184368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pre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s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cr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ptions</w:t>
      </w:r>
      <w:r w:rsidRPr="00184368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accurately</w:t>
      </w:r>
      <w:r w:rsidRPr="00184368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and</w:t>
      </w:r>
      <w:r w:rsidRPr="00184368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efficient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l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y</w:t>
      </w:r>
    </w:p>
    <w:p w14:paraId="429D57EC" w14:textId="77777777" w:rsidR="00B60DA2" w:rsidRPr="00184368" w:rsidRDefault="00B60DA2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2942CFF4" w14:textId="77777777" w:rsidR="00B60DA2" w:rsidRPr="00184368" w:rsidRDefault="00C0657B">
      <w:pPr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sz w:val="22"/>
          <w:szCs w:val="22"/>
        </w:rPr>
        <w:t>Pharmacy</w:t>
      </w:r>
      <w:r w:rsidRPr="00184368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sz w:val="22"/>
          <w:szCs w:val="22"/>
        </w:rPr>
        <w:t>Technician</w:t>
      </w:r>
    </w:p>
    <w:p w14:paraId="0330879B" w14:textId="77777777" w:rsidR="00B60DA2" w:rsidRPr="00184368" w:rsidRDefault="00C0657B">
      <w:pPr>
        <w:spacing w:line="260" w:lineRule="exact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Wal-Mart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Pharmacy,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Springtown,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OH;</w:t>
      </w:r>
      <w:r w:rsidRPr="00184368">
        <w:rPr>
          <w:rFonts w:asciiTheme="majorHAnsi" w:eastAsia="Tahoma" w:hAnsiTheme="majorHAnsi" w:cs="Tahoma"/>
          <w:b/>
          <w:spacing w:val="-2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2000-2001</w:t>
      </w:r>
    </w:p>
    <w:p w14:paraId="77CEEF1E" w14:textId="77777777" w:rsidR="00B60DA2" w:rsidRPr="00184368" w:rsidRDefault="00C0657B">
      <w:pPr>
        <w:spacing w:line="260" w:lineRule="exact"/>
        <w:ind w:left="51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Answered</w:t>
      </w:r>
      <w:r w:rsidRPr="00184368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p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hones</w:t>
      </w:r>
      <w:r w:rsidRPr="00184368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and</w:t>
      </w:r>
      <w:r w:rsidRPr="00184368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ssisted</w:t>
      </w:r>
      <w:r w:rsidRPr="00184368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cus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omers</w:t>
      </w:r>
      <w:r w:rsidRPr="00184368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wi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h</w:t>
      </w:r>
      <w:r w:rsidRPr="00184368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prod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u</w:t>
      </w:r>
      <w:r w:rsidRPr="0018436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c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and</w:t>
      </w:r>
      <w:r w:rsidRPr="00184368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pre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s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cript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on</w:t>
      </w:r>
      <w:r w:rsidRPr="00184368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quest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ons</w:t>
      </w:r>
    </w:p>
    <w:p w14:paraId="58B83960" w14:textId="77777777" w:rsidR="00B60DA2" w:rsidRPr="00184368" w:rsidRDefault="00B60DA2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2E7E02CD" w14:textId="77777777" w:rsidR="00B60DA2" w:rsidRPr="00184368" w:rsidRDefault="00C0657B">
      <w:pPr>
        <w:spacing w:line="280" w:lineRule="exact"/>
        <w:ind w:left="3768" w:right="3528"/>
        <w:jc w:val="center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position w:val="-2"/>
          <w:sz w:val="22"/>
          <w:szCs w:val="22"/>
        </w:rPr>
        <w:t>Addition</w:t>
      </w:r>
      <w:r w:rsidRPr="00184368">
        <w:rPr>
          <w:rFonts w:asciiTheme="majorHAnsi" w:eastAsia="Tahoma" w:hAnsiTheme="majorHAnsi" w:cs="Tahoma"/>
          <w:b/>
          <w:spacing w:val="2"/>
          <w:position w:val="-2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b/>
          <w:position w:val="-2"/>
          <w:sz w:val="22"/>
          <w:szCs w:val="22"/>
        </w:rPr>
        <w:t>l Experie</w:t>
      </w:r>
      <w:r w:rsidRPr="00184368">
        <w:rPr>
          <w:rFonts w:asciiTheme="majorHAnsi" w:eastAsia="Tahoma" w:hAnsiTheme="majorHAnsi" w:cs="Tahoma"/>
          <w:b/>
          <w:spacing w:val="-1"/>
          <w:position w:val="-2"/>
          <w:sz w:val="22"/>
          <w:szCs w:val="22"/>
        </w:rPr>
        <w:t>n</w:t>
      </w:r>
      <w:r w:rsidRPr="00184368">
        <w:rPr>
          <w:rFonts w:asciiTheme="majorHAnsi" w:eastAsia="Tahoma" w:hAnsiTheme="majorHAnsi" w:cs="Tahoma"/>
          <w:b/>
          <w:position w:val="-2"/>
          <w:sz w:val="22"/>
          <w:szCs w:val="22"/>
        </w:rPr>
        <w:t>ce</w:t>
      </w:r>
    </w:p>
    <w:p w14:paraId="333E2DAB" w14:textId="77777777" w:rsidR="00B60DA2" w:rsidRPr="00184368" w:rsidRDefault="00C0657B">
      <w:pPr>
        <w:spacing w:before="7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sz w:val="22"/>
          <w:szCs w:val="22"/>
        </w:rPr>
        <w:t>Residen</w:t>
      </w:r>
      <w:r w:rsidRPr="00184368">
        <w:rPr>
          <w:rFonts w:asciiTheme="majorHAnsi" w:eastAsia="Tahoma" w:hAnsiTheme="majorHAnsi" w:cs="Tahoma"/>
          <w:b/>
          <w:spacing w:val="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b/>
          <w:sz w:val="22"/>
          <w:szCs w:val="22"/>
        </w:rPr>
        <w:t>ial</w:t>
      </w:r>
      <w:r w:rsidRPr="00184368">
        <w:rPr>
          <w:rFonts w:asciiTheme="majorHAnsi" w:eastAsia="Tahoma" w:hAnsiTheme="majorHAnsi" w:cs="Tahoma"/>
          <w:b/>
          <w:spacing w:val="-1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sz w:val="22"/>
          <w:szCs w:val="22"/>
        </w:rPr>
        <w:t>Specialist</w:t>
      </w:r>
    </w:p>
    <w:p w14:paraId="736ABFA0" w14:textId="77777777" w:rsidR="00B60DA2" w:rsidRPr="00184368" w:rsidRDefault="00C0657B">
      <w:pPr>
        <w:spacing w:line="260" w:lineRule="exact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Sunshine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Children’s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Home,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Maumee,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Ohio;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2003-Present</w:t>
      </w:r>
    </w:p>
    <w:p w14:paraId="61465A67" w14:textId="77777777" w:rsidR="00B60DA2" w:rsidRPr="00184368" w:rsidRDefault="00C0657B">
      <w:pPr>
        <w:spacing w:line="260" w:lineRule="exact"/>
        <w:ind w:left="51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Supervise</w:t>
      </w:r>
      <w:r w:rsidRPr="00184368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four</w:t>
      </w:r>
      <w:r w:rsidRPr="00184368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clients:</w:t>
      </w:r>
      <w:r w:rsidRPr="00184368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bathing,</w:t>
      </w:r>
      <w:r w:rsidRPr="00184368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feed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ng,</w:t>
      </w:r>
      <w:r w:rsidRPr="00184368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changing,</w:t>
      </w:r>
      <w:r w:rsidRPr="00184368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and</w:t>
      </w:r>
      <w:r w:rsidRPr="00184368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teaching</w:t>
      </w:r>
      <w:r w:rsidRPr="00184368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bas</w:t>
      </w:r>
      <w:r w:rsidRPr="00184368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c</w:t>
      </w:r>
      <w:r w:rsidRPr="00184368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life</w:t>
      </w:r>
      <w:r w:rsidRPr="00184368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skills</w:t>
      </w:r>
    </w:p>
    <w:p w14:paraId="6307163B" w14:textId="77777777" w:rsidR="00B60DA2" w:rsidRPr="00184368" w:rsidRDefault="00C0657B">
      <w:pPr>
        <w:spacing w:line="260" w:lineRule="exact"/>
        <w:ind w:left="51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De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v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l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op</w:t>
      </w:r>
      <w:r w:rsidRPr="00184368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an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184368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ins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ruc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basi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c</w:t>
      </w:r>
      <w:r w:rsidRPr="00184368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ec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hn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l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g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y</w:t>
      </w:r>
      <w:r w:rsidRPr="00184368">
        <w:rPr>
          <w:rFonts w:asciiTheme="majorHAnsi" w:eastAsia="Tahoma" w:hAnsiTheme="majorHAnsi" w:cs="Tahoma"/>
          <w:spacing w:val="-12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courses</w:t>
      </w:r>
      <w:r w:rsidRPr="00184368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for</w:t>
      </w:r>
      <w:r w:rsidRPr="00184368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10-12</w:t>
      </w:r>
      <w:r w:rsidRPr="00184368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clients</w:t>
      </w:r>
      <w:r w:rsidRPr="00184368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weekly</w:t>
      </w:r>
    </w:p>
    <w:p w14:paraId="21ECB618" w14:textId="77777777" w:rsidR="00B60DA2" w:rsidRPr="00184368" w:rsidRDefault="00C0657B">
      <w:pPr>
        <w:spacing w:line="260" w:lineRule="exact"/>
        <w:ind w:left="51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Streamli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ed</w:t>
      </w:r>
      <w:r w:rsidRPr="00184368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week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l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y</w:t>
      </w:r>
      <w:r w:rsidRPr="00184368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cl</w:t>
      </w:r>
      <w:r w:rsidRPr="00184368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da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collection</w:t>
      </w:r>
      <w:r w:rsidRPr="00184368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nd</w:t>
      </w:r>
      <w:r w:rsidRPr="00184368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d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ministrative</w:t>
      </w:r>
      <w:r w:rsidRPr="00184368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pape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work</w:t>
      </w:r>
      <w:r w:rsidRPr="00184368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s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ubmission</w:t>
      </w:r>
    </w:p>
    <w:p w14:paraId="11127656" w14:textId="77777777" w:rsidR="00B60DA2" w:rsidRPr="00184368" w:rsidRDefault="00B60DA2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0C527CE3" w14:textId="77777777" w:rsidR="00B60DA2" w:rsidRPr="00184368" w:rsidRDefault="00C0657B">
      <w:pPr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sz w:val="22"/>
          <w:szCs w:val="22"/>
        </w:rPr>
        <w:t>Campus</w:t>
      </w:r>
      <w:r w:rsidRPr="00184368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spacing w:val="1"/>
          <w:sz w:val="22"/>
          <w:szCs w:val="22"/>
        </w:rPr>
        <w:t>As</w:t>
      </w:r>
      <w:r w:rsidRPr="00184368">
        <w:rPr>
          <w:rFonts w:asciiTheme="majorHAnsi" w:eastAsia="Tahoma" w:hAnsiTheme="majorHAnsi" w:cs="Tahoma"/>
          <w:b/>
          <w:sz w:val="22"/>
          <w:szCs w:val="22"/>
        </w:rPr>
        <w:t>sistant</w:t>
      </w:r>
      <w:r w:rsidRPr="00184368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spacing w:val="1"/>
          <w:sz w:val="22"/>
          <w:szCs w:val="22"/>
        </w:rPr>
        <w:t>S</w:t>
      </w:r>
      <w:r w:rsidRPr="00184368">
        <w:rPr>
          <w:rFonts w:asciiTheme="majorHAnsi" w:eastAsia="Tahoma" w:hAnsiTheme="majorHAnsi" w:cs="Tahoma"/>
          <w:b/>
          <w:sz w:val="22"/>
          <w:szCs w:val="22"/>
        </w:rPr>
        <w:t>p</w:t>
      </w:r>
      <w:r w:rsidRPr="00184368">
        <w:rPr>
          <w:rFonts w:asciiTheme="majorHAnsi" w:eastAsia="Tahoma" w:hAnsiTheme="majorHAnsi" w:cs="Tahoma"/>
          <w:b/>
          <w:spacing w:val="2"/>
          <w:sz w:val="22"/>
          <w:szCs w:val="22"/>
        </w:rPr>
        <w:t>e</w:t>
      </w:r>
      <w:r w:rsidRPr="00184368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184368">
        <w:rPr>
          <w:rFonts w:asciiTheme="majorHAnsi" w:eastAsia="Tahoma" w:hAnsiTheme="majorHAnsi" w:cs="Tahoma"/>
          <w:b/>
          <w:sz w:val="22"/>
          <w:szCs w:val="22"/>
        </w:rPr>
        <w:t>ialist</w:t>
      </w:r>
    </w:p>
    <w:p w14:paraId="538DDA6B" w14:textId="77777777" w:rsidR="00B60DA2" w:rsidRPr="00184368" w:rsidRDefault="00C0657B">
      <w:pPr>
        <w:spacing w:line="260" w:lineRule="exact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The</w:t>
      </w:r>
      <w:r w:rsidRPr="00184368">
        <w:rPr>
          <w:rFonts w:asciiTheme="majorHAnsi" w:eastAsia="Tahoma" w:hAnsiTheme="majorHAnsi" w:cs="Tahoma"/>
          <w:b/>
          <w:spacing w:val="-2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Univ</w:t>
      </w:r>
      <w:r w:rsidRPr="00184368">
        <w:rPr>
          <w:rFonts w:asciiTheme="majorHAnsi" w:eastAsia="Tahoma" w:hAnsiTheme="majorHAnsi" w:cs="Tahoma"/>
          <w:b/>
          <w:spacing w:val="2"/>
          <w:w w:val="95"/>
          <w:position w:val="-1"/>
          <w:sz w:val="22"/>
          <w:szCs w:val="22"/>
        </w:rPr>
        <w:t>e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sity</w:t>
      </w:r>
      <w:r w:rsidRPr="00184368">
        <w:rPr>
          <w:rFonts w:asciiTheme="majorHAnsi" w:eastAsia="Tahoma" w:hAnsiTheme="majorHAnsi" w:cs="Tahoma"/>
          <w:b/>
          <w:spacing w:val="2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of</w:t>
      </w:r>
      <w:r w:rsidRPr="00184368">
        <w:rPr>
          <w:rFonts w:asciiTheme="majorHAnsi" w:eastAsia="Tahoma" w:hAnsiTheme="majorHAnsi" w:cs="Tahoma"/>
          <w:b/>
          <w:spacing w:val="-1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b/>
          <w:spacing w:val="1"/>
          <w:w w:val="95"/>
          <w:position w:val="-1"/>
          <w:sz w:val="22"/>
          <w:szCs w:val="22"/>
        </w:rPr>
        <w:t>o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l</w:t>
      </w:r>
      <w:r w:rsidRPr="00184368">
        <w:rPr>
          <w:rFonts w:asciiTheme="majorHAnsi" w:eastAsia="Tahoma" w:hAnsiTheme="majorHAnsi" w:cs="Tahoma"/>
          <w:b/>
          <w:spacing w:val="2"/>
          <w:w w:val="95"/>
          <w:position w:val="-1"/>
          <w:sz w:val="22"/>
          <w:szCs w:val="22"/>
        </w:rPr>
        <w:t>e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do</w:t>
      </w:r>
      <w:r w:rsidRPr="00184368">
        <w:rPr>
          <w:rFonts w:asciiTheme="majorHAnsi" w:eastAsia="Tahoma" w:hAnsiTheme="majorHAnsi" w:cs="Tahoma"/>
          <w:b/>
          <w:spacing w:val="2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Polic</w:t>
      </w:r>
      <w:r w:rsidRPr="00184368">
        <w:rPr>
          <w:rFonts w:asciiTheme="majorHAnsi" w:eastAsia="Tahoma" w:hAnsiTheme="majorHAnsi" w:cs="Tahoma"/>
          <w:b/>
          <w:spacing w:val="-2"/>
          <w:w w:val="95"/>
          <w:position w:val="-1"/>
          <w:sz w:val="22"/>
          <w:szCs w:val="22"/>
        </w:rPr>
        <w:t>e</w:t>
      </w:r>
      <w:r w:rsidRPr="00184368">
        <w:rPr>
          <w:rFonts w:asciiTheme="majorHAnsi" w:eastAsia="Tahoma" w:hAnsiTheme="majorHAnsi" w:cs="Tahoma"/>
          <w:b/>
          <w:w w:val="95"/>
          <w:position w:val="-1"/>
          <w:sz w:val="22"/>
          <w:szCs w:val="22"/>
        </w:rPr>
        <w:t>,</w:t>
      </w:r>
      <w:r w:rsidRPr="00184368">
        <w:rPr>
          <w:rFonts w:asciiTheme="majorHAnsi" w:eastAsia="Tahoma" w:hAnsiTheme="majorHAnsi" w:cs="Tahoma"/>
          <w:b/>
          <w:spacing w:val="7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Toledo,</w:t>
      </w:r>
      <w:r w:rsidRPr="00184368">
        <w:rPr>
          <w:rFonts w:asciiTheme="majorHAnsi" w:eastAsia="Tahoma" w:hAnsiTheme="majorHAnsi" w:cs="Tahoma"/>
          <w:b/>
          <w:spacing w:val="-7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Ohio;</w:t>
      </w:r>
      <w:r w:rsidRPr="00184368">
        <w:rPr>
          <w:rFonts w:asciiTheme="majorHAnsi" w:eastAsia="Tahoma" w:hAnsiTheme="majorHAnsi" w:cs="Tahoma"/>
          <w:b/>
          <w:spacing w:val="-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2002-2003</w:t>
      </w:r>
    </w:p>
    <w:p w14:paraId="04011F6E" w14:textId="77777777" w:rsidR="00B60DA2" w:rsidRPr="00184368" w:rsidRDefault="00C0657B">
      <w:pPr>
        <w:spacing w:line="260" w:lineRule="exact"/>
        <w:ind w:left="51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Trac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k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ed</w:t>
      </w:r>
      <w:r w:rsidRPr="00184368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dai</w:t>
      </w:r>
      <w:r w:rsidRPr="00184368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l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y</w:t>
      </w:r>
      <w:r w:rsidRPr="00184368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re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q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uests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/c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omplaint</w:t>
      </w:r>
      <w:r w:rsidRPr="00184368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s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,</w:t>
      </w:r>
      <w:r w:rsidRPr="00184368">
        <w:rPr>
          <w:rFonts w:asciiTheme="majorHAnsi" w:eastAsia="Tahoma" w:hAnsiTheme="majorHAnsi" w:cs="Tahoma"/>
          <w:spacing w:val="-1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abula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ed</w:t>
      </w:r>
      <w:r w:rsidRPr="00184368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m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nthly</w:t>
      </w:r>
      <w:r w:rsidRPr="00184368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s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atist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cs,</w:t>
      </w:r>
      <w:r w:rsidRPr="00184368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nd</w:t>
      </w:r>
      <w:r w:rsidRPr="00184368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pub</w:t>
      </w:r>
      <w:r w:rsidRPr="00184368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l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ished</w:t>
      </w:r>
      <w:r w:rsidRPr="00184368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online</w:t>
      </w:r>
      <w:r w:rsidRPr="00184368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repo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ts</w:t>
      </w:r>
    </w:p>
    <w:p w14:paraId="3A1F694C" w14:textId="77777777" w:rsidR="00B60DA2" w:rsidRPr="00184368" w:rsidRDefault="00B60DA2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62175423" w14:textId="77777777" w:rsidR="00B60DA2" w:rsidRPr="00184368" w:rsidRDefault="00C0657B">
      <w:pPr>
        <w:ind w:left="3277" w:right="3036"/>
        <w:jc w:val="center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sz w:val="22"/>
          <w:szCs w:val="22"/>
        </w:rPr>
        <w:t>Campus</w:t>
      </w:r>
      <w:r w:rsidRPr="00184368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spacing w:val="-1"/>
          <w:sz w:val="22"/>
          <w:szCs w:val="22"/>
        </w:rPr>
        <w:t>Ac</w:t>
      </w:r>
      <w:r w:rsidRPr="00184368">
        <w:rPr>
          <w:rFonts w:asciiTheme="majorHAnsi" w:eastAsia="Tahoma" w:hAnsiTheme="majorHAnsi" w:cs="Tahoma"/>
          <w:b/>
          <w:sz w:val="22"/>
          <w:szCs w:val="22"/>
        </w:rPr>
        <w:t>tivities/Leadership</w:t>
      </w:r>
    </w:p>
    <w:p w14:paraId="3403A027" w14:textId="77777777" w:rsidR="00B60DA2" w:rsidRPr="00184368" w:rsidRDefault="00C0657B">
      <w:pPr>
        <w:spacing w:line="260" w:lineRule="exact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Lambda</w:t>
      </w:r>
      <w:r w:rsidRPr="00184368">
        <w:rPr>
          <w:rFonts w:asciiTheme="majorHAnsi" w:eastAsia="Tahoma" w:hAnsiTheme="majorHAnsi" w:cs="Tahoma"/>
          <w:b/>
          <w:spacing w:val="-8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Kappa</w:t>
      </w:r>
      <w:r w:rsidRPr="00184368">
        <w:rPr>
          <w:rFonts w:asciiTheme="majorHAnsi" w:eastAsia="Tahoma" w:hAnsiTheme="majorHAnsi" w:cs="Tahoma"/>
          <w:b/>
          <w:spacing w:val="-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Sigma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,</w:t>
      </w:r>
      <w:r w:rsidRPr="00184368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Toledo,</w:t>
      </w:r>
      <w:r w:rsidRPr="00184368">
        <w:rPr>
          <w:rFonts w:asciiTheme="majorHAnsi" w:eastAsia="Tahoma" w:hAnsiTheme="majorHAnsi" w:cs="Tahoma"/>
          <w:spacing w:val="2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OH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;</w:t>
      </w:r>
      <w:r w:rsidRPr="00184368">
        <w:rPr>
          <w:rFonts w:asciiTheme="majorHAnsi" w:eastAsia="Tahoma" w:hAnsiTheme="majorHAnsi" w:cs="Tahoma"/>
          <w:spacing w:val="-17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2001-P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esent</w:t>
      </w:r>
    </w:p>
    <w:p w14:paraId="0A23BF0E" w14:textId="77777777" w:rsidR="00B60DA2" w:rsidRPr="00184368" w:rsidRDefault="00C0657B">
      <w:pPr>
        <w:spacing w:line="260" w:lineRule="exact"/>
        <w:ind w:left="51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President,</w:t>
      </w:r>
      <w:r w:rsidRPr="00184368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2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004-2005</w:t>
      </w:r>
    </w:p>
    <w:p w14:paraId="1865291F" w14:textId="77777777" w:rsidR="00B60DA2" w:rsidRPr="00184368" w:rsidRDefault="00C0657B">
      <w:pPr>
        <w:spacing w:line="260" w:lineRule="exact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Academy</w:t>
      </w:r>
      <w:r w:rsidRPr="00184368">
        <w:rPr>
          <w:rFonts w:asciiTheme="majorHAnsi" w:eastAsia="Tahoma" w:hAnsiTheme="majorHAnsi" w:cs="Tahoma"/>
          <w:b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of</w:t>
      </w:r>
      <w:r w:rsidRPr="00184368">
        <w:rPr>
          <w:rFonts w:asciiTheme="majorHAnsi" w:eastAsia="Tahoma" w:hAnsiTheme="majorHAnsi" w:cs="Tahoma"/>
          <w:b/>
          <w:spacing w:val="-2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Student</w:t>
      </w:r>
      <w:r w:rsidRPr="00184368">
        <w:rPr>
          <w:rFonts w:asciiTheme="majorHAnsi" w:eastAsia="Tahoma" w:hAnsiTheme="majorHAnsi" w:cs="Tahoma"/>
          <w:b/>
          <w:spacing w:val="-7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Pharmacists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,</w:t>
      </w:r>
      <w:r w:rsidRPr="00184368">
        <w:rPr>
          <w:rFonts w:asciiTheme="majorHAnsi" w:eastAsia="Tahoma" w:hAnsiTheme="majorHAnsi" w:cs="Tahoma"/>
          <w:spacing w:val="-2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ol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>e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d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>o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,</w:t>
      </w:r>
      <w:r w:rsidRPr="00184368">
        <w:rPr>
          <w:rFonts w:asciiTheme="majorHAnsi" w:eastAsia="Tahoma" w:hAnsiTheme="majorHAnsi" w:cs="Tahoma"/>
          <w:spacing w:val="2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OH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;</w:t>
      </w:r>
      <w:r w:rsidRPr="00184368">
        <w:rPr>
          <w:rFonts w:asciiTheme="majorHAnsi" w:eastAsia="Tahoma" w:hAnsiTheme="majorHAnsi" w:cs="Tahoma"/>
          <w:spacing w:val="-17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200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2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-P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esent</w:t>
      </w:r>
    </w:p>
    <w:p w14:paraId="7BE7441A" w14:textId="77777777" w:rsidR="00B60DA2" w:rsidRPr="00184368" w:rsidRDefault="00C0657B">
      <w:pPr>
        <w:spacing w:line="260" w:lineRule="exact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Pharmaceutical</w:t>
      </w:r>
      <w:r w:rsidRPr="00184368">
        <w:rPr>
          <w:rFonts w:asciiTheme="majorHAnsi" w:eastAsia="Tahoma" w:hAnsiTheme="majorHAnsi" w:cs="Tahoma"/>
          <w:b/>
          <w:spacing w:val="-1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Sciences</w:t>
      </w:r>
      <w:r w:rsidRPr="00184368">
        <w:rPr>
          <w:rFonts w:asciiTheme="majorHAnsi" w:eastAsia="Tahoma" w:hAnsiTheme="majorHAnsi" w:cs="Tahoma"/>
          <w:b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Org</w:t>
      </w:r>
      <w:r w:rsidRPr="00184368">
        <w:rPr>
          <w:rFonts w:asciiTheme="majorHAnsi" w:eastAsia="Tahoma" w:hAnsiTheme="majorHAnsi" w:cs="Tahoma"/>
          <w:b/>
          <w:spacing w:val="2"/>
          <w:position w:val="-1"/>
          <w:sz w:val="22"/>
          <w:szCs w:val="22"/>
        </w:rPr>
        <w:t>a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nizati</w:t>
      </w:r>
      <w:r w:rsidRPr="00184368">
        <w:rPr>
          <w:rFonts w:asciiTheme="majorHAnsi" w:eastAsia="Tahoma" w:hAnsiTheme="majorHAnsi" w:cs="Tahoma"/>
          <w:b/>
          <w:spacing w:val="2"/>
          <w:position w:val="-1"/>
          <w:sz w:val="22"/>
          <w:szCs w:val="22"/>
        </w:rPr>
        <w:t>o</w:t>
      </w:r>
      <w:r w:rsidRPr="00184368">
        <w:rPr>
          <w:rFonts w:asciiTheme="majorHAnsi" w:eastAsia="Tahoma" w:hAnsiTheme="majorHAnsi" w:cs="Tahoma"/>
          <w:b/>
          <w:spacing w:val="-2"/>
          <w:position w:val="-1"/>
          <w:sz w:val="22"/>
          <w:szCs w:val="22"/>
        </w:rPr>
        <w:t>n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,</w:t>
      </w:r>
      <w:r w:rsidRPr="00184368">
        <w:rPr>
          <w:rFonts w:asciiTheme="majorHAnsi" w:eastAsia="Tahoma" w:hAnsiTheme="majorHAnsi" w:cs="Tahoma"/>
          <w:spacing w:val="-2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o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>l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e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>d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o,</w:t>
      </w:r>
      <w:r w:rsidRPr="00184368">
        <w:rPr>
          <w:rFonts w:asciiTheme="majorHAnsi" w:eastAsia="Tahoma" w:hAnsiTheme="majorHAnsi" w:cs="Tahoma"/>
          <w:spacing w:val="2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OH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;</w:t>
      </w:r>
      <w:r w:rsidRPr="00184368">
        <w:rPr>
          <w:rFonts w:asciiTheme="majorHAnsi" w:eastAsia="Tahoma" w:hAnsiTheme="majorHAnsi" w:cs="Tahoma"/>
          <w:spacing w:val="-1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2003-P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esent</w:t>
      </w:r>
    </w:p>
    <w:p w14:paraId="722CA256" w14:textId="77777777" w:rsidR="00B60DA2" w:rsidRPr="00184368" w:rsidRDefault="00C0657B">
      <w:pPr>
        <w:spacing w:line="260" w:lineRule="exact"/>
        <w:ind w:left="51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Treasurer,</w:t>
      </w:r>
      <w:r w:rsidRPr="00184368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2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004-2005</w:t>
      </w:r>
    </w:p>
    <w:p w14:paraId="355CB80D" w14:textId="77777777" w:rsidR="00B60DA2" w:rsidRPr="00184368" w:rsidRDefault="00C0657B">
      <w:pPr>
        <w:spacing w:line="260" w:lineRule="exact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Campus</w:t>
      </w:r>
      <w:r w:rsidRPr="00184368">
        <w:rPr>
          <w:rFonts w:asciiTheme="majorHAnsi" w:eastAsia="Tahoma" w:hAnsiTheme="majorHAnsi" w:cs="Tahoma"/>
          <w:b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spacing w:val="1"/>
          <w:position w:val="-1"/>
          <w:sz w:val="22"/>
          <w:szCs w:val="22"/>
        </w:rPr>
        <w:t>Cr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usade</w:t>
      </w:r>
      <w:r w:rsidRPr="00184368">
        <w:rPr>
          <w:rFonts w:asciiTheme="majorHAnsi" w:eastAsia="Tahoma" w:hAnsiTheme="majorHAnsi" w:cs="Tahoma"/>
          <w:b/>
          <w:spacing w:val="-8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for</w:t>
      </w:r>
      <w:r w:rsidRPr="00184368">
        <w:rPr>
          <w:rFonts w:asciiTheme="majorHAnsi" w:eastAsia="Tahoma" w:hAnsiTheme="majorHAnsi" w:cs="Tahoma"/>
          <w:b/>
          <w:spacing w:val="-1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Chris</w:t>
      </w:r>
      <w:r w:rsidRPr="00184368">
        <w:rPr>
          <w:rFonts w:asciiTheme="majorHAnsi" w:eastAsia="Tahoma" w:hAnsiTheme="majorHAnsi" w:cs="Tahoma"/>
          <w:b/>
          <w:spacing w:val="1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,</w:t>
      </w:r>
      <w:r w:rsidRPr="00184368">
        <w:rPr>
          <w:rFonts w:asciiTheme="majorHAnsi" w:eastAsia="Tahoma" w:hAnsiTheme="majorHAnsi" w:cs="Tahoma"/>
          <w:spacing w:val="-14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To</w:t>
      </w:r>
      <w:r w:rsidRPr="00184368">
        <w:rPr>
          <w:rFonts w:asciiTheme="majorHAnsi" w:eastAsia="Tahoma" w:hAnsiTheme="majorHAnsi" w:cs="Tahoma"/>
          <w:spacing w:val="2"/>
          <w:w w:val="95"/>
          <w:position w:val="-1"/>
          <w:sz w:val="22"/>
          <w:szCs w:val="22"/>
        </w:rPr>
        <w:t>l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>e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do,</w:t>
      </w:r>
      <w:r w:rsidRPr="00184368">
        <w:rPr>
          <w:rFonts w:asciiTheme="majorHAnsi" w:eastAsia="Tahoma" w:hAnsiTheme="majorHAnsi" w:cs="Tahoma"/>
          <w:spacing w:val="2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OH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;</w:t>
      </w:r>
      <w:r w:rsidRPr="00184368">
        <w:rPr>
          <w:rFonts w:asciiTheme="majorHAnsi" w:eastAsia="Tahoma" w:hAnsiTheme="majorHAnsi" w:cs="Tahoma"/>
          <w:spacing w:val="-17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20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0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1-Pre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s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ent</w:t>
      </w:r>
    </w:p>
    <w:p w14:paraId="410D9979" w14:textId="77777777" w:rsidR="00B60DA2" w:rsidRPr="00184368" w:rsidRDefault="00C0657B">
      <w:pPr>
        <w:spacing w:line="260" w:lineRule="exact"/>
        <w:ind w:left="51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Women’s</w:t>
      </w:r>
      <w:r w:rsidRPr="00184368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Team,</w:t>
      </w:r>
      <w:r w:rsidRPr="00184368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200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2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-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2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003</w:t>
      </w:r>
    </w:p>
    <w:p w14:paraId="41C58D20" w14:textId="77777777" w:rsidR="00B60DA2" w:rsidRPr="00184368" w:rsidRDefault="00C0657B">
      <w:pPr>
        <w:spacing w:line="260" w:lineRule="exact"/>
        <w:ind w:left="51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Partnersh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p</w:t>
      </w:r>
      <w:r w:rsidRPr="00184368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Team,</w:t>
      </w:r>
      <w:r w:rsidRPr="00184368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200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3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-2004</w:t>
      </w:r>
    </w:p>
    <w:p w14:paraId="52C3DA1E" w14:textId="77777777" w:rsidR="00B60DA2" w:rsidRPr="00184368" w:rsidRDefault="00C0657B">
      <w:pPr>
        <w:spacing w:line="260" w:lineRule="exact"/>
        <w:ind w:left="152"/>
        <w:rPr>
          <w:rFonts w:asciiTheme="majorHAnsi" w:eastAsia="Tahoma" w:hAnsiTheme="majorHAnsi" w:cs="Tahoma"/>
          <w:sz w:val="22"/>
          <w:szCs w:val="22"/>
        </w:rPr>
      </w:pP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Real</w:t>
      </w:r>
      <w:r w:rsidRPr="00184368">
        <w:rPr>
          <w:rFonts w:asciiTheme="majorHAnsi" w:eastAsia="Tahoma" w:hAnsiTheme="majorHAnsi" w:cs="Tahoma"/>
          <w:b/>
          <w:spacing w:val="-4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b/>
          <w:position w:val="-1"/>
          <w:sz w:val="22"/>
          <w:szCs w:val="22"/>
        </w:rPr>
        <w:t>Life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,</w:t>
      </w:r>
      <w:r w:rsidRPr="00184368">
        <w:rPr>
          <w:rFonts w:asciiTheme="majorHAnsi" w:eastAsia="Tahoma" w:hAnsiTheme="majorHAnsi" w:cs="Tahoma"/>
          <w:spacing w:val="-12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>T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ole</w:t>
      </w:r>
      <w:r w:rsidRPr="00184368">
        <w:rPr>
          <w:rFonts w:asciiTheme="majorHAnsi" w:eastAsia="Tahoma" w:hAnsiTheme="majorHAnsi" w:cs="Tahoma"/>
          <w:spacing w:val="1"/>
          <w:w w:val="95"/>
          <w:position w:val="-1"/>
          <w:sz w:val="22"/>
          <w:szCs w:val="22"/>
        </w:rPr>
        <w:t>d</w:t>
      </w:r>
      <w:r w:rsidRPr="00184368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o,</w:t>
      </w:r>
      <w:r w:rsidRPr="00184368">
        <w:rPr>
          <w:rFonts w:asciiTheme="majorHAnsi" w:eastAsia="Tahoma" w:hAnsiTheme="majorHAnsi" w:cs="Tahoma"/>
          <w:spacing w:val="2"/>
          <w:w w:val="95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OH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;</w:t>
      </w:r>
      <w:r w:rsidRPr="00184368">
        <w:rPr>
          <w:rFonts w:asciiTheme="majorHAnsi" w:eastAsia="Tahoma" w:hAnsiTheme="majorHAnsi" w:cs="Tahoma"/>
          <w:spacing w:val="-16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2001-P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esent</w:t>
      </w:r>
    </w:p>
    <w:p w14:paraId="3E939467" w14:textId="77777777" w:rsidR="00B60DA2" w:rsidRPr="00184368" w:rsidRDefault="00C0657B">
      <w:pPr>
        <w:spacing w:line="260" w:lineRule="exact"/>
        <w:ind w:left="512"/>
        <w:rPr>
          <w:rFonts w:asciiTheme="majorHAnsi" w:eastAsia="Tahoma" w:hAnsiTheme="majorHAnsi" w:cs="Tahoma"/>
          <w:sz w:val="22"/>
          <w:szCs w:val="22"/>
        </w:rPr>
        <w:sectPr w:rsidR="00B60DA2" w:rsidRPr="00184368">
          <w:type w:val="continuous"/>
          <w:pgSz w:w="12240" w:h="15840"/>
          <w:pgMar w:top="1340" w:right="1240" w:bottom="280" w:left="1000" w:header="720" w:footer="720" w:gutter="0"/>
          <w:cols w:space="720"/>
        </w:sectPr>
      </w:pPr>
      <w:r w:rsidRPr="0018436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184368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Sec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eta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y</w:t>
      </w:r>
      <w:r w:rsidRPr="00184368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2</w:t>
      </w:r>
      <w:r w:rsidRPr="0018436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0</w:t>
      </w:r>
      <w:r w:rsidRPr="00184368">
        <w:rPr>
          <w:rFonts w:asciiTheme="majorHAnsi" w:eastAsia="Tahoma" w:hAnsiTheme="majorHAnsi" w:cs="Tahoma"/>
          <w:position w:val="-1"/>
          <w:sz w:val="22"/>
          <w:szCs w:val="22"/>
        </w:rPr>
        <w:t>03-2004</w:t>
      </w:r>
    </w:p>
    <w:p w14:paraId="3EB115A6" w14:textId="77777777" w:rsidR="00B60DA2" w:rsidRPr="00184368" w:rsidRDefault="00C0657B">
      <w:pPr>
        <w:spacing w:before="69"/>
        <w:ind w:left="256"/>
        <w:rPr>
          <w:rFonts w:asciiTheme="majorHAnsi" w:eastAsia="Arial Rounded MT Bold" w:hAnsiTheme="majorHAnsi" w:cs="Arial Rounded MT Bold"/>
          <w:sz w:val="22"/>
          <w:szCs w:val="22"/>
        </w:rPr>
      </w:pPr>
      <w:r w:rsidRPr="00184368">
        <w:rPr>
          <w:rFonts w:asciiTheme="majorHAnsi" w:eastAsia="Arial Rounded MT Bold" w:hAnsiTheme="majorHAnsi" w:cs="Arial Rounded MT Bold"/>
          <w:w w:val="96"/>
          <w:sz w:val="22"/>
          <w:szCs w:val="22"/>
        </w:rPr>
        <w:lastRenderedPageBreak/>
        <w:t xml:space="preserve">Pharmacy </w:t>
      </w:r>
      <w:r w:rsidRPr="00184368">
        <w:rPr>
          <w:rFonts w:asciiTheme="majorHAnsi" w:eastAsia="Arial Rounded MT Bold" w:hAnsiTheme="majorHAnsi" w:cs="Arial Rounded MT Bold"/>
          <w:sz w:val="22"/>
          <w:szCs w:val="22"/>
        </w:rPr>
        <w:t>CV</w:t>
      </w:r>
      <w:r w:rsidRPr="00184368">
        <w:rPr>
          <w:rFonts w:asciiTheme="majorHAnsi" w:eastAsia="Arial Rounded MT Bold" w:hAnsiTheme="majorHAnsi" w:cs="Arial Rounded MT Bold"/>
          <w:spacing w:val="-17"/>
          <w:sz w:val="22"/>
          <w:szCs w:val="22"/>
        </w:rPr>
        <w:t xml:space="preserve"> </w:t>
      </w:r>
      <w:r w:rsidRPr="00184368">
        <w:rPr>
          <w:rFonts w:asciiTheme="majorHAnsi" w:eastAsia="Arial Rounded MT Bold" w:hAnsiTheme="majorHAnsi" w:cs="Arial Rounded MT Bold"/>
          <w:w w:val="96"/>
          <w:sz w:val="22"/>
          <w:szCs w:val="22"/>
        </w:rPr>
        <w:t>Example</w:t>
      </w:r>
      <w:r w:rsidRPr="00184368">
        <w:rPr>
          <w:rFonts w:asciiTheme="majorHAnsi" w:eastAsia="Arial Rounded MT Bold" w:hAnsiTheme="majorHAnsi" w:cs="Arial Rounded MT Bold"/>
          <w:spacing w:val="1"/>
          <w:w w:val="96"/>
          <w:sz w:val="22"/>
          <w:szCs w:val="22"/>
        </w:rPr>
        <w:t xml:space="preserve"> </w:t>
      </w:r>
      <w:r w:rsidRPr="00184368">
        <w:rPr>
          <w:rFonts w:asciiTheme="majorHAnsi" w:eastAsia="Arial Rounded MT Bold" w:hAnsiTheme="majorHAnsi" w:cs="Arial Rounded MT Bold"/>
          <w:sz w:val="22"/>
          <w:szCs w:val="22"/>
        </w:rPr>
        <w:t>1</w:t>
      </w:r>
    </w:p>
    <w:p w14:paraId="2A98602A" w14:textId="77777777" w:rsidR="00B60DA2" w:rsidRPr="00184368" w:rsidRDefault="00B60DA2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32AE0373" w14:textId="77777777" w:rsidR="00B60DA2" w:rsidRPr="00184368" w:rsidRDefault="00C0657B">
      <w:pPr>
        <w:tabs>
          <w:tab w:val="left" w:pos="10180"/>
        </w:tabs>
        <w:ind w:left="11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  <w:u w:color="000000"/>
        </w:rPr>
        <w:t xml:space="preserve">                                               </w:t>
      </w:r>
      <w:r w:rsidRPr="00184368">
        <w:rPr>
          <w:rFonts w:asciiTheme="majorHAnsi" w:hAnsiTheme="majorHAnsi"/>
          <w:b/>
          <w:spacing w:val="12"/>
          <w:sz w:val="22"/>
          <w:szCs w:val="22"/>
          <w:u w:color="000000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  <w:u w:color="000000"/>
        </w:rPr>
        <w:t xml:space="preserve">LEAH BROWN </w:t>
      </w:r>
      <w:r w:rsidRPr="00184368">
        <w:rPr>
          <w:rFonts w:asciiTheme="majorHAnsi" w:hAnsiTheme="majorHAnsi"/>
          <w:b/>
          <w:sz w:val="22"/>
          <w:szCs w:val="22"/>
          <w:u w:color="000000"/>
        </w:rPr>
        <w:tab/>
      </w:r>
    </w:p>
    <w:p w14:paraId="58C72499" w14:textId="77777777" w:rsidR="00B60DA2" w:rsidRPr="00184368" w:rsidRDefault="00C0657B">
      <w:pPr>
        <w:spacing w:line="240" w:lineRule="exact"/>
        <w:ind w:left="1387" w:right="1524"/>
        <w:jc w:val="center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>1222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Key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St</w:t>
      </w:r>
      <w:r w:rsidRPr="00184368">
        <w:rPr>
          <w:rFonts w:asciiTheme="majorHAnsi" w:hAnsiTheme="majorHAnsi"/>
          <w:spacing w:val="-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eet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•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Ma</w:t>
      </w:r>
      <w:r w:rsidRPr="00184368">
        <w:rPr>
          <w:rFonts w:asciiTheme="majorHAnsi" w:hAnsiTheme="majorHAnsi"/>
          <w:spacing w:val="2"/>
          <w:sz w:val="22"/>
          <w:szCs w:val="22"/>
        </w:rPr>
        <w:t>u</w:t>
      </w:r>
      <w:r w:rsidRPr="00184368">
        <w:rPr>
          <w:rFonts w:asciiTheme="majorHAnsi" w:hAnsiTheme="majorHAnsi"/>
          <w:sz w:val="22"/>
          <w:szCs w:val="22"/>
        </w:rPr>
        <w:t>mee,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Ohio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4</w:t>
      </w:r>
      <w:r w:rsidRPr="00184368">
        <w:rPr>
          <w:rFonts w:asciiTheme="majorHAnsi" w:hAnsiTheme="majorHAnsi"/>
          <w:sz w:val="22"/>
          <w:szCs w:val="22"/>
        </w:rPr>
        <w:t>35</w:t>
      </w:r>
      <w:r w:rsidRPr="00184368">
        <w:rPr>
          <w:rFonts w:asciiTheme="majorHAnsi" w:hAnsiTheme="majorHAnsi"/>
          <w:spacing w:val="-1"/>
          <w:sz w:val="22"/>
          <w:szCs w:val="22"/>
        </w:rPr>
        <w:t>3</w:t>
      </w:r>
      <w:r w:rsidRPr="00184368">
        <w:rPr>
          <w:rFonts w:asciiTheme="majorHAnsi" w:hAnsiTheme="majorHAnsi"/>
          <w:sz w:val="22"/>
          <w:szCs w:val="22"/>
        </w:rPr>
        <w:t>7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•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419-222-</w:t>
      </w:r>
      <w:r w:rsidRPr="00184368">
        <w:rPr>
          <w:rFonts w:asciiTheme="majorHAnsi" w:hAnsiTheme="majorHAnsi"/>
          <w:spacing w:val="-1"/>
          <w:sz w:val="22"/>
          <w:szCs w:val="22"/>
        </w:rPr>
        <w:t>22</w:t>
      </w:r>
      <w:r w:rsidRPr="00184368">
        <w:rPr>
          <w:rFonts w:asciiTheme="majorHAnsi" w:hAnsiTheme="majorHAnsi"/>
          <w:sz w:val="22"/>
          <w:szCs w:val="22"/>
        </w:rPr>
        <w:t>22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•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hyperlink r:id="rId23">
        <w:r w:rsidRPr="00184368">
          <w:rPr>
            <w:rFonts w:asciiTheme="majorHAnsi" w:hAnsiTheme="majorHAnsi"/>
            <w:w w:val="99"/>
            <w:sz w:val="22"/>
            <w:szCs w:val="22"/>
          </w:rPr>
          <w:t>lbrown</w:t>
        </w:r>
        <w:r w:rsidRPr="00184368">
          <w:rPr>
            <w:rFonts w:asciiTheme="majorHAnsi" w:hAnsiTheme="majorHAnsi"/>
            <w:spacing w:val="-1"/>
            <w:w w:val="99"/>
            <w:sz w:val="22"/>
            <w:szCs w:val="22"/>
          </w:rPr>
          <w:t>2</w:t>
        </w:r>
        <w:r w:rsidRPr="00184368">
          <w:rPr>
            <w:rFonts w:asciiTheme="majorHAnsi" w:hAnsiTheme="majorHAnsi"/>
            <w:spacing w:val="1"/>
            <w:w w:val="99"/>
            <w:sz w:val="22"/>
            <w:szCs w:val="22"/>
          </w:rPr>
          <w:t>5</w:t>
        </w:r>
        <w:r w:rsidRPr="00184368">
          <w:rPr>
            <w:rFonts w:asciiTheme="majorHAnsi" w:hAnsiTheme="majorHAnsi"/>
            <w:w w:val="99"/>
            <w:sz w:val="22"/>
            <w:szCs w:val="22"/>
          </w:rPr>
          <w:t>@hot</w:t>
        </w:r>
        <w:r w:rsidRPr="00184368">
          <w:rPr>
            <w:rFonts w:asciiTheme="majorHAnsi" w:hAnsiTheme="majorHAnsi"/>
            <w:spacing w:val="-2"/>
            <w:w w:val="99"/>
            <w:sz w:val="22"/>
            <w:szCs w:val="22"/>
          </w:rPr>
          <w:t>m</w:t>
        </w:r>
        <w:r w:rsidRPr="00184368">
          <w:rPr>
            <w:rFonts w:asciiTheme="majorHAnsi" w:hAnsiTheme="majorHAnsi"/>
            <w:sz w:val="22"/>
            <w:szCs w:val="22"/>
          </w:rPr>
          <w:t>a</w:t>
        </w:r>
        <w:r w:rsidRPr="00184368">
          <w:rPr>
            <w:rFonts w:asciiTheme="majorHAnsi" w:hAnsiTheme="majorHAnsi"/>
            <w:w w:val="99"/>
            <w:sz w:val="22"/>
            <w:szCs w:val="22"/>
          </w:rPr>
          <w:t>il.com</w:t>
        </w:r>
      </w:hyperlink>
    </w:p>
    <w:p w14:paraId="6AD3E8E8" w14:textId="77777777" w:rsidR="00B60DA2" w:rsidRPr="00184368" w:rsidRDefault="00B60DA2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5E9AF8A0" w14:textId="77777777" w:rsidR="00B60DA2" w:rsidRPr="00184368" w:rsidRDefault="00C0657B">
      <w:pPr>
        <w:ind w:left="11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pict w14:anchorId="142FFB0B">
          <v:group id="_x0000_s1036" style="position:absolute;left:0;text-align:left;margin-left:57.6pt;margin-top:19.35pt;width:7in;height:0;z-index:-251660800;mso-position-horizontal-relative:page" coordorigin="1152,387" coordsize="10080,0">
            <v:shape id="_x0000_s1037" style="position:absolute;left:1152;top:387;width:10080;height:0" coordorigin="1152,387" coordsize="10080,0" path="m1152,387r10080,e" filled="f" strokeweight="1.98pt">
              <v:path arrowok="t"/>
            </v:shape>
            <w10:wrap anchorx="page"/>
          </v:group>
        </w:pict>
      </w:r>
      <w:r w:rsidRPr="00184368">
        <w:rPr>
          <w:rFonts w:asciiTheme="majorHAnsi" w:hAnsiTheme="majorHAnsi"/>
          <w:b/>
          <w:sz w:val="22"/>
          <w:szCs w:val="22"/>
        </w:rPr>
        <w:t>HIGHL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IG</w:t>
      </w:r>
      <w:r w:rsidRPr="00184368">
        <w:rPr>
          <w:rFonts w:asciiTheme="majorHAnsi" w:hAnsiTheme="majorHAnsi"/>
          <w:b/>
          <w:sz w:val="22"/>
          <w:szCs w:val="22"/>
        </w:rPr>
        <w:t>HTS</w:t>
      </w:r>
    </w:p>
    <w:p w14:paraId="7A410523" w14:textId="77777777" w:rsidR="00B60DA2" w:rsidRPr="00184368" w:rsidRDefault="00B60DA2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2B6F08F3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High-energ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dependable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individual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focused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on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continued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professional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development</w:t>
      </w:r>
    </w:p>
    <w:p w14:paraId="5DB72838" w14:textId="77777777" w:rsidR="00B60DA2" w:rsidRPr="00184368" w:rsidRDefault="00C0657B">
      <w:pPr>
        <w:ind w:left="435" w:right="3713"/>
        <w:jc w:val="center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Extensive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experience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long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ter</w:t>
      </w:r>
      <w:r w:rsidRPr="00184368">
        <w:rPr>
          <w:rFonts w:asciiTheme="majorHAnsi" w:hAnsiTheme="majorHAnsi"/>
          <w:spacing w:val="-1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pacing w:val="2"/>
          <w:sz w:val="22"/>
          <w:szCs w:val="22"/>
        </w:rPr>
        <w:t>b</w:t>
      </w:r>
      <w:r w:rsidRPr="00184368">
        <w:rPr>
          <w:rFonts w:asciiTheme="majorHAnsi" w:hAnsiTheme="majorHAnsi"/>
          <w:spacing w:val="1"/>
          <w:sz w:val="22"/>
          <w:szCs w:val="22"/>
        </w:rPr>
        <w:t>u</w:t>
      </w:r>
      <w:r w:rsidRPr="00184368">
        <w:rPr>
          <w:rFonts w:asciiTheme="majorHAnsi" w:hAnsiTheme="majorHAnsi"/>
          <w:sz w:val="22"/>
          <w:szCs w:val="22"/>
        </w:rPr>
        <w:t>lato</w:t>
      </w:r>
      <w:r w:rsidRPr="00184368">
        <w:rPr>
          <w:rFonts w:asciiTheme="majorHAnsi" w:hAnsiTheme="majorHAnsi"/>
          <w:spacing w:val="-1"/>
          <w:sz w:val="22"/>
          <w:szCs w:val="22"/>
        </w:rPr>
        <w:t>r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h</w:t>
      </w:r>
      <w:r w:rsidRPr="00184368">
        <w:rPr>
          <w:rFonts w:asciiTheme="majorHAnsi" w:hAnsiTheme="majorHAnsi"/>
          <w:spacing w:val="1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spital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w w:val="99"/>
          <w:sz w:val="22"/>
          <w:szCs w:val="22"/>
        </w:rPr>
        <w:t>care</w:t>
      </w:r>
    </w:p>
    <w:p w14:paraId="568ED34B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Dedicated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1"/>
          <w:sz w:val="22"/>
          <w:szCs w:val="22"/>
        </w:rPr>
        <w:t>i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proving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the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health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wellness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others</w:t>
      </w:r>
    </w:p>
    <w:p w14:paraId="404CD41D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</w:t>
      </w:r>
      <w:r w:rsidRPr="00184368">
        <w:rPr>
          <w:rFonts w:asciiTheme="majorHAnsi" w:hAnsiTheme="majorHAnsi"/>
          <w:spacing w:val="2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m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itted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overco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ing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daily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challen</w:t>
      </w:r>
      <w:r w:rsidRPr="00184368">
        <w:rPr>
          <w:rFonts w:asciiTheme="majorHAnsi" w:hAnsiTheme="majorHAnsi"/>
          <w:spacing w:val="-1"/>
          <w:sz w:val="22"/>
          <w:szCs w:val="22"/>
        </w:rPr>
        <w:t>g</w:t>
      </w:r>
      <w:r w:rsidRPr="00184368">
        <w:rPr>
          <w:rFonts w:asciiTheme="majorHAnsi" w:hAnsiTheme="majorHAnsi"/>
          <w:sz w:val="22"/>
          <w:szCs w:val="22"/>
        </w:rPr>
        <w:t>es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leading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positive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pat</w:t>
      </w:r>
      <w:r w:rsidRPr="00184368">
        <w:rPr>
          <w:rFonts w:asciiTheme="majorHAnsi" w:hAnsiTheme="majorHAnsi"/>
          <w:spacing w:val="-1"/>
          <w:sz w:val="22"/>
          <w:szCs w:val="22"/>
        </w:rPr>
        <w:t>i</w:t>
      </w:r>
      <w:r w:rsidRPr="00184368">
        <w:rPr>
          <w:rFonts w:asciiTheme="majorHAnsi" w:hAnsiTheme="majorHAnsi"/>
          <w:sz w:val="22"/>
          <w:szCs w:val="22"/>
        </w:rPr>
        <w:t>ent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outco</w:t>
      </w:r>
      <w:r w:rsidRPr="00184368">
        <w:rPr>
          <w:rFonts w:asciiTheme="majorHAnsi" w:hAnsiTheme="majorHAnsi"/>
          <w:spacing w:val="-1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es</w:t>
      </w:r>
    </w:p>
    <w:p w14:paraId="5E723DA4" w14:textId="77777777" w:rsidR="00B60DA2" w:rsidRPr="00184368" w:rsidRDefault="00B60DA2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5FB3A600" w14:textId="77777777" w:rsidR="00B60DA2" w:rsidRPr="00184368" w:rsidRDefault="00C0657B">
      <w:pPr>
        <w:tabs>
          <w:tab w:val="left" w:pos="10180"/>
        </w:tabs>
        <w:ind w:left="11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  <w:u w:color="000000"/>
        </w:rPr>
        <w:t>EDUCAT</w:t>
      </w:r>
      <w:r w:rsidRPr="00184368">
        <w:rPr>
          <w:rFonts w:asciiTheme="majorHAnsi" w:hAnsiTheme="majorHAnsi"/>
          <w:b/>
          <w:spacing w:val="1"/>
          <w:sz w:val="22"/>
          <w:szCs w:val="22"/>
          <w:u w:color="000000"/>
        </w:rPr>
        <w:t>IO</w:t>
      </w:r>
      <w:r w:rsidRPr="00184368">
        <w:rPr>
          <w:rFonts w:asciiTheme="majorHAnsi" w:hAnsiTheme="majorHAnsi"/>
          <w:b/>
          <w:sz w:val="22"/>
          <w:szCs w:val="22"/>
          <w:u w:color="000000"/>
        </w:rPr>
        <w:t xml:space="preserve">N </w:t>
      </w:r>
      <w:r w:rsidRPr="00184368">
        <w:rPr>
          <w:rFonts w:asciiTheme="majorHAnsi" w:hAnsiTheme="majorHAnsi"/>
          <w:b/>
          <w:sz w:val="22"/>
          <w:szCs w:val="22"/>
          <w:u w:color="000000"/>
        </w:rPr>
        <w:tab/>
      </w:r>
    </w:p>
    <w:p w14:paraId="09F43DA6" w14:textId="77777777" w:rsidR="00B60DA2" w:rsidRPr="00184368" w:rsidRDefault="00C0657B">
      <w:pPr>
        <w:spacing w:before="90"/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>The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University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Toledo,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Toledo,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OH</w:t>
      </w:r>
    </w:p>
    <w:p w14:paraId="79EDAF24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i/>
          <w:sz w:val="22"/>
          <w:szCs w:val="22"/>
        </w:rPr>
        <w:t>Doctor</w:t>
      </w:r>
      <w:r w:rsidRPr="00184368">
        <w:rPr>
          <w:rFonts w:asciiTheme="majorHAnsi" w:hAnsiTheme="majorHAnsi"/>
          <w:b/>
          <w:i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of</w:t>
      </w:r>
      <w:r w:rsidRPr="00184368">
        <w:rPr>
          <w:rFonts w:asciiTheme="majorHAnsi" w:hAnsiTheme="majorHAnsi"/>
          <w:b/>
          <w:i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Pharmacy</w:t>
      </w:r>
      <w:r w:rsidRPr="00184368">
        <w:rPr>
          <w:rFonts w:asciiTheme="majorHAnsi" w:hAnsiTheme="majorHAnsi"/>
          <w:b/>
          <w:i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Candidate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</w:t>
      </w:r>
      <w:r w:rsidRPr="00184368">
        <w:rPr>
          <w:rFonts w:asciiTheme="majorHAnsi" w:hAnsiTheme="majorHAnsi"/>
          <w:spacing w:val="-1"/>
          <w:sz w:val="22"/>
          <w:szCs w:val="22"/>
        </w:rPr>
        <w:t>a</w:t>
      </w:r>
      <w:r w:rsidRPr="00184368">
        <w:rPr>
          <w:rFonts w:asciiTheme="majorHAnsi" w:hAnsiTheme="majorHAnsi"/>
          <w:sz w:val="22"/>
          <w:szCs w:val="22"/>
        </w:rPr>
        <w:t>y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20</w:t>
      </w:r>
      <w:r w:rsidRPr="00184368">
        <w:rPr>
          <w:rFonts w:asciiTheme="majorHAnsi" w:hAnsiTheme="majorHAnsi"/>
          <w:sz w:val="22"/>
          <w:szCs w:val="22"/>
        </w:rPr>
        <w:t>05</w:t>
      </w:r>
    </w:p>
    <w:p w14:paraId="2E64EDDE" w14:textId="77777777" w:rsidR="00B60DA2" w:rsidRPr="00184368" w:rsidRDefault="00B60DA2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710625CD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>The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University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Toledo,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Toledo,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OH</w:t>
      </w:r>
    </w:p>
    <w:p w14:paraId="13E5269B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i/>
          <w:sz w:val="22"/>
          <w:szCs w:val="22"/>
        </w:rPr>
        <w:t>Bachelor</w:t>
      </w:r>
      <w:r w:rsidRPr="00184368">
        <w:rPr>
          <w:rFonts w:asciiTheme="majorHAnsi" w:hAnsiTheme="majorHAnsi"/>
          <w:b/>
          <w:i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of</w:t>
      </w:r>
      <w:r w:rsidRPr="00184368">
        <w:rPr>
          <w:rFonts w:asciiTheme="majorHAnsi" w:hAnsiTheme="majorHAnsi"/>
          <w:b/>
          <w:i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Science</w:t>
      </w:r>
      <w:r w:rsidRPr="00184368">
        <w:rPr>
          <w:rFonts w:asciiTheme="majorHAnsi" w:hAnsiTheme="majorHAnsi"/>
          <w:b/>
          <w:i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in</w:t>
      </w:r>
      <w:r w:rsidRPr="00184368">
        <w:rPr>
          <w:rFonts w:asciiTheme="majorHAnsi" w:hAnsiTheme="majorHAnsi"/>
          <w:b/>
          <w:i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pacing w:val="1"/>
          <w:sz w:val="22"/>
          <w:szCs w:val="22"/>
        </w:rPr>
        <w:t>P</w:t>
      </w:r>
      <w:r w:rsidRPr="00184368">
        <w:rPr>
          <w:rFonts w:asciiTheme="majorHAnsi" w:hAnsiTheme="majorHAnsi"/>
          <w:b/>
          <w:i/>
          <w:sz w:val="22"/>
          <w:szCs w:val="22"/>
        </w:rPr>
        <w:t>harmaceuti</w:t>
      </w:r>
      <w:r w:rsidRPr="00184368">
        <w:rPr>
          <w:rFonts w:asciiTheme="majorHAnsi" w:hAnsiTheme="majorHAnsi"/>
          <w:b/>
          <w:i/>
          <w:spacing w:val="1"/>
          <w:sz w:val="22"/>
          <w:szCs w:val="22"/>
        </w:rPr>
        <w:t>c</w:t>
      </w:r>
      <w:r w:rsidRPr="00184368">
        <w:rPr>
          <w:rFonts w:asciiTheme="majorHAnsi" w:hAnsiTheme="majorHAnsi"/>
          <w:b/>
          <w:i/>
          <w:sz w:val="22"/>
          <w:szCs w:val="22"/>
        </w:rPr>
        <w:t>al</w:t>
      </w:r>
      <w:r w:rsidRPr="00184368">
        <w:rPr>
          <w:rFonts w:asciiTheme="majorHAnsi" w:hAnsiTheme="majorHAnsi"/>
          <w:b/>
          <w:i/>
          <w:spacing w:val="-14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Sciencs</w:t>
      </w:r>
      <w:r w:rsidRPr="00184368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May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2</w:t>
      </w:r>
      <w:r w:rsidRPr="00184368">
        <w:rPr>
          <w:rFonts w:asciiTheme="majorHAnsi" w:hAnsiTheme="majorHAnsi"/>
          <w:sz w:val="22"/>
          <w:szCs w:val="22"/>
        </w:rPr>
        <w:t>003</w:t>
      </w:r>
    </w:p>
    <w:p w14:paraId="5906C8F8" w14:textId="77777777" w:rsidR="00B60DA2" w:rsidRPr="00184368" w:rsidRDefault="00C0657B">
      <w:pPr>
        <w:ind w:left="119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</w:t>
      </w:r>
      <w:r w:rsidRPr="00184368">
        <w:rPr>
          <w:rFonts w:asciiTheme="majorHAnsi" w:hAnsiTheme="majorHAnsi"/>
          <w:spacing w:val="2"/>
          <w:sz w:val="22"/>
          <w:szCs w:val="22"/>
        </w:rPr>
        <w:t>u</w:t>
      </w:r>
      <w:r w:rsidRPr="00184368">
        <w:rPr>
          <w:rFonts w:asciiTheme="majorHAnsi" w:hAnsiTheme="majorHAnsi"/>
          <w:sz w:val="22"/>
          <w:szCs w:val="22"/>
        </w:rPr>
        <w:t>m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Laude</w:t>
      </w:r>
    </w:p>
    <w:p w14:paraId="7458C8ED" w14:textId="77777777" w:rsidR="00B60DA2" w:rsidRPr="00184368" w:rsidRDefault="00C0657B">
      <w:pPr>
        <w:ind w:left="119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Ohio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Acad</w:t>
      </w:r>
      <w:r w:rsidRPr="00184368">
        <w:rPr>
          <w:rFonts w:asciiTheme="majorHAnsi" w:hAnsiTheme="majorHAnsi"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sz w:val="22"/>
          <w:szCs w:val="22"/>
        </w:rPr>
        <w:t>mic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Scholarship,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Leadership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Scholarship,</w:t>
      </w:r>
      <w:r w:rsidRPr="00184368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UT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Acad</w:t>
      </w:r>
      <w:r w:rsidRPr="00184368">
        <w:rPr>
          <w:rFonts w:asciiTheme="majorHAnsi" w:hAnsiTheme="majorHAnsi"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sz w:val="22"/>
          <w:szCs w:val="22"/>
        </w:rPr>
        <w:t>m</w:t>
      </w:r>
      <w:r w:rsidRPr="00184368">
        <w:rPr>
          <w:rFonts w:asciiTheme="majorHAnsi" w:hAnsiTheme="majorHAnsi"/>
          <w:spacing w:val="1"/>
          <w:sz w:val="22"/>
          <w:szCs w:val="22"/>
        </w:rPr>
        <w:t>i</w:t>
      </w:r>
      <w:r w:rsidRPr="00184368">
        <w:rPr>
          <w:rFonts w:asciiTheme="majorHAnsi" w:hAnsiTheme="majorHAnsi"/>
          <w:sz w:val="22"/>
          <w:szCs w:val="22"/>
        </w:rPr>
        <w:t>c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Scholarship</w:t>
      </w:r>
    </w:p>
    <w:p w14:paraId="0D212F73" w14:textId="77777777" w:rsidR="00B60DA2" w:rsidRPr="00184368" w:rsidRDefault="00C0657B">
      <w:pPr>
        <w:spacing w:line="240" w:lineRule="exact"/>
        <w:ind w:left="119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Dean’s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List:</w:t>
      </w:r>
      <w:r w:rsidRPr="0018436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Spring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20</w:t>
      </w:r>
      <w:r w:rsidRPr="00184368">
        <w:rPr>
          <w:rFonts w:asciiTheme="majorHAnsi" w:hAnsiTheme="majorHAnsi"/>
          <w:spacing w:val="-1"/>
          <w:sz w:val="22"/>
          <w:szCs w:val="22"/>
        </w:rPr>
        <w:t>0</w:t>
      </w:r>
      <w:r w:rsidRPr="00184368">
        <w:rPr>
          <w:rFonts w:asciiTheme="majorHAnsi" w:hAnsiTheme="majorHAnsi"/>
          <w:sz w:val="22"/>
          <w:szCs w:val="22"/>
        </w:rPr>
        <w:t>3,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Fall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2002,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Fall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19</w:t>
      </w:r>
      <w:r w:rsidRPr="00184368">
        <w:rPr>
          <w:rFonts w:asciiTheme="majorHAnsi" w:hAnsiTheme="majorHAnsi"/>
          <w:spacing w:val="-1"/>
          <w:sz w:val="22"/>
          <w:szCs w:val="22"/>
        </w:rPr>
        <w:t>9</w:t>
      </w:r>
      <w:r w:rsidRPr="00184368">
        <w:rPr>
          <w:rFonts w:asciiTheme="majorHAnsi" w:hAnsiTheme="majorHAnsi"/>
          <w:sz w:val="22"/>
          <w:szCs w:val="22"/>
        </w:rPr>
        <w:t>9</w:t>
      </w:r>
    </w:p>
    <w:p w14:paraId="4D26124A" w14:textId="77777777" w:rsidR="00B60DA2" w:rsidRPr="00184368" w:rsidRDefault="00B60DA2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48986D9C" w14:textId="77777777" w:rsidR="00B60DA2" w:rsidRPr="00184368" w:rsidRDefault="00C0657B">
      <w:pPr>
        <w:ind w:left="11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pict w14:anchorId="0FBE9CB5">
          <v:group id="_x0000_s1034" style="position:absolute;left:0;text-align:left;margin-left:57.6pt;margin-top:15.7pt;width:7in;height:0;z-index:-251659776;mso-position-horizontal-relative:page" coordorigin="1152,314" coordsize="10080,0">
            <v:shape id="_x0000_s1035" style="position:absolute;left:1152;top:314;width:10080;height:0" coordorigin="1152,314" coordsize="10080,0" path="m1152,314r10080,e" filled="f" strokeweight="1.98pt">
              <v:path arrowok="t"/>
            </v:shape>
            <w10:wrap anchorx="page"/>
          </v:group>
        </w:pict>
      </w:r>
      <w:r w:rsidRPr="00184368">
        <w:rPr>
          <w:rFonts w:asciiTheme="majorHAnsi" w:hAnsiTheme="majorHAnsi"/>
          <w:b/>
          <w:sz w:val="22"/>
          <w:szCs w:val="22"/>
        </w:rPr>
        <w:t>LICENSURE</w:t>
      </w:r>
    </w:p>
    <w:p w14:paraId="1AB1D383" w14:textId="77777777" w:rsidR="00B60DA2" w:rsidRPr="00184368" w:rsidRDefault="00C0657B">
      <w:pPr>
        <w:spacing w:before="90"/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i/>
          <w:sz w:val="22"/>
          <w:szCs w:val="22"/>
        </w:rPr>
        <w:t>Ohio</w:t>
      </w:r>
      <w:r w:rsidRPr="00184368">
        <w:rPr>
          <w:rFonts w:asciiTheme="majorHAnsi" w:hAnsiTheme="majorHAnsi"/>
          <w:b/>
          <w:i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State</w:t>
      </w:r>
      <w:r w:rsidRPr="00184368">
        <w:rPr>
          <w:rFonts w:asciiTheme="majorHAnsi" w:hAnsiTheme="majorHAnsi"/>
          <w:b/>
          <w:i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Board</w:t>
      </w:r>
      <w:r w:rsidRPr="00184368">
        <w:rPr>
          <w:rFonts w:asciiTheme="majorHAnsi" w:hAnsiTheme="majorHAnsi"/>
          <w:b/>
          <w:i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of</w:t>
      </w:r>
      <w:r w:rsidRPr="00184368">
        <w:rPr>
          <w:rFonts w:asciiTheme="majorHAnsi" w:hAnsiTheme="majorHAnsi"/>
          <w:b/>
          <w:i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Pharmacy</w:t>
      </w:r>
      <w:r w:rsidRPr="00184368">
        <w:rPr>
          <w:rFonts w:asciiTheme="majorHAnsi" w:hAnsiTheme="majorHAnsi"/>
          <w:b/>
          <w:i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Int</w:t>
      </w:r>
      <w:r w:rsidRPr="00184368">
        <w:rPr>
          <w:rFonts w:asciiTheme="majorHAnsi" w:hAnsiTheme="majorHAnsi"/>
          <w:b/>
          <w:i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b/>
          <w:i/>
          <w:sz w:val="22"/>
          <w:szCs w:val="22"/>
        </w:rPr>
        <w:t>rn</w:t>
      </w:r>
      <w:r w:rsidRPr="00184368">
        <w:rPr>
          <w:rFonts w:asciiTheme="majorHAnsi" w:hAnsiTheme="majorHAnsi"/>
          <w:b/>
          <w:i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License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1"/>
          <w:sz w:val="22"/>
          <w:szCs w:val="22"/>
        </w:rPr>
        <w:t>J</w:t>
      </w:r>
      <w:r w:rsidRPr="00184368">
        <w:rPr>
          <w:rFonts w:asciiTheme="majorHAnsi" w:hAnsiTheme="majorHAnsi"/>
          <w:sz w:val="22"/>
          <w:szCs w:val="22"/>
        </w:rPr>
        <w:t>anuary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2001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–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present</w:t>
      </w:r>
    </w:p>
    <w:p w14:paraId="330C1A43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i/>
          <w:sz w:val="22"/>
          <w:szCs w:val="22"/>
        </w:rPr>
        <w:t>American</w:t>
      </w:r>
      <w:r w:rsidRPr="00184368">
        <w:rPr>
          <w:rFonts w:asciiTheme="majorHAnsi" w:hAnsiTheme="majorHAnsi"/>
          <w:b/>
          <w:i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Red</w:t>
      </w:r>
      <w:r w:rsidRPr="00184368">
        <w:rPr>
          <w:rFonts w:asciiTheme="majorHAnsi" w:hAnsiTheme="majorHAnsi"/>
          <w:b/>
          <w:i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Cross</w:t>
      </w:r>
      <w:r w:rsidRPr="00184368">
        <w:rPr>
          <w:rFonts w:asciiTheme="majorHAnsi" w:hAnsiTheme="majorHAnsi"/>
          <w:b/>
          <w:i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Ass</w:t>
      </w:r>
      <w:r w:rsidRPr="00184368">
        <w:rPr>
          <w:rFonts w:asciiTheme="majorHAnsi" w:hAnsiTheme="majorHAnsi"/>
          <w:b/>
          <w:i/>
          <w:spacing w:val="2"/>
          <w:sz w:val="22"/>
          <w:szCs w:val="22"/>
        </w:rPr>
        <w:t>o</w:t>
      </w:r>
      <w:r w:rsidRPr="00184368">
        <w:rPr>
          <w:rFonts w:asciiTheme="majorHAnsi" w:hAnsiTheme="majorHAnsi"/>
          <w:b/>
          <w:i/>
          <w:sz w:val="22"/>
          <w:szCs w:val="22"/>
        </w:rPr>
        <w:t>ciation</w:t>
      </w:r>
      <w:r w:rsidRPr="00184368">
        <w:rPr>
          <w:rFonts w:asciiTheme="majorHAnsi" w:hAnsiTheme="majorHAnsi"/>
          <w:b/>
          <w:i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CPR</w:t>
      </w:r>
      <w:r w:rsidRPr="00184368">
        <w:rPr>
          <w:rFonts w:asciiTheme="majorHAnsi" w:hAnsiTheme="majorHAnsi"/>
          <w:b/>
          <w:i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i/>
          <w:sz w:val="22"/>
          <w:szCs w:val="22"/>
        </w:rPr>
        <w:t>Certification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May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1"/>
          <w:sz w:val="22"/>
          <w:szCs w:val="22"/>
        </w:rPr>
        <w:t>20</w:t>
      </w:r>
      <w:r w:rsidRPr="00184368">
        <w:rPr>
          <w:rFonts w:asciiTheme="majorHAnsi" w:hAnsiTheme="majorHAnsi"/>
          <w:sz w:val="22"/>
          <w:szCs w:val="22"/>
        </w:rPr>
        <w:t>04</w:t>
      </w:r>
    </w:p>
    <w:p w14:paraId="725855BA" w14:textId="77777777" w:rsidR="00B60DA2" w:rsidRPr="00184368" w:rsidRDefault="00B60DA2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41DDB529" w14:textId="77777777" w:rsidR="00B60DA2" w:rsidRPr="00184368" w:rsidRDefault="00C0657B">
      <w:pPr>
        <w:tabs>
          <w:tab w:val="left" w:pos="10180"/>
        </w:tabs>
        <w:ind w:left="11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  <w:u w:color="000000"/>
        </w:rPr>
        <w:t>DOCTOR</w:t>
      </w:r>
      <w:r w:rsidRPr="00184368">
        <w:rPr>
          <w:rFonts w:asciiTheme="majorHAnsi" w:hAnsiTheme="majorHAnsi"/>
          <w:b/>
          <w:spacing w:val="1"/>
          <w:sz w:val="22"/>
          <w:szCs w:val="22"/>
          <w:u w:color="000000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  <w:u w:color="000000"/>
        </w:rPr>
        <w:t>OF</w:t>
      </w:r>
      <w:r w:rsidRPr="00184368">
        <w:rPr>
          <w:rFonts w:asciiTheme="majorHAnsi" w:hAnsiTheme="majorHAnsi"/>
          <w:b/>
          <w:spacing w:val="1"/>
          <w:sz w:val="22"/>
          <w:szCs w:val="22"/>
          <w:u w:color="000000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  <w:u w:color="000000"/>
        </w:rPr>
        <w:t>PHARMACY</w:t>
      </w:r>
      <w:r w:rsidRPr="00184368">
        <w:rPr>
          <w:rFonts w:asciiTheme="majorHAnsi" w:hAnsiTheme="majorHAnsi"/>
          <w:b/>
          <w:spacing w:val="1"/>
          <w:sz w:val="22"/>
          <w:szCs w:val="22"/>
          <w:u w:color="000000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  <w:u w:color="000000"/>
        </w:rPr>
        <w:t>C</w:t>
      </w:r>
      <w:r w:rsidRPr="00184368">
        <w:rPr>
          <w:rFonts w:asciiTheme="majorHAnsi" w:hAnsiTheme="majorHAnsi"/>
          <w:b/>
          <w:spacing w:val="1"/>
          <w:sz w:val="22"/>
          <w:szCs w:val="22"/>
          <w:u w:color="000000"/>
        </w:rPr>
        <w:t>L</w:t>
      </w:r>
      <w:r w:rsidRPr="00184368">
        <w:rPr>
          <w:rFonts w:asciiTheme="majorHAnsi" w:hAnsiTheme="majorHAnsi"/>
          <w:b/>
          <w:sz w:val="22"/>
          <w:szCs w:val="22"/>
          <w:u w:color="000000"/>
        </w:rPr>
        <w:t xml:space="preserve">INICAL CLERKSHIPS </w:t>
      </w:r>
      <w:r w:rsidRPr="00184368">
        <w:rPr>
          <w:rFonts w:asciiTheme="majorHAnsi" w:hAnsiTheme="majorHAnsi"/>
          <w:b/>
          <w:sz w:val="22"/>
          <w:szCs w:val="22"/>
          <w:u w:color="000000"/>
        </w:rPr>
        <w:tab/>
      </w:r>
    </w:p>
    <w:p w14:paraId="717BB1A5" w14:textId="77777777" w:rsidR="00B60DA2" w:rsidRPr="00184368" w:rsidRDefault="00B60DA2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315AF949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>Medco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Pharmac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Dubli</w:t>
      </w:r>
      <w:r w:rsidRPr="00184368">
        <w:rPr>
          <w:rFonts w:asciiTheme="majorHAnsi" w:hAnsiTheme="majorHAnsi"/>
          <w:spacing w:val="-1"/>
          <w:sz w:val="22"/>
          <w:szCs w:val="22"/>
        </w:rPr>
        <w:t>n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OH</w:t>
      </w:r>
    </w:p>
    <w:p w14:paraId="0A1A2031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</w:rPr>
        <w:t>Managed</w:t>
      </w:r>
      <w:r w:rsidRPr="00184368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C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a</w:t>
      </w:r>
      <w:r w:rsidRPr="00184368">
        <w:rPr>
          <w:rFonts w:asciiTheme="majorHAnsi" w:hAnsiTheme="majorHAnsi"/>
          <w:b/>
          <w:sz w:val="22"/>
          <w:szCs w:val="22"/>
        </w:rPr>
        <w:t>re</w:t>
      </w:r>
      <w:r w:rsidRPr="00184368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–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Maril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n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Wollett,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PharmD,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April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2005</w:t>
      </w:r>
    </w:p>
    <w:p w14:paraId="2751B3E5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046F2599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>Healthca</w:t>
      </w:r>
      <w:r w:rsidRPr="00184368">
        <w:rPr>
          <w:rFonts w:asciiTheme="majorHAnsi" w:hAnsiTheme="majorHAnsi"/>
          <w:spacing w:val="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e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1"/>
          <w:sz w:val="22"/>
          <w:szCs w:val="22"/>
        </w:rPr>
        <w:t>Ph</w:t>
      </w:r>
      <w:r w:rsidRPr="00184368">
        <w:rPr>
          <w:rFonts w:asciiTheme="majorHAnsi" w:hAnsiTheme="majorHAnsi"/>
          <w:sz w:val="22"/>
          <w:szCs w:val="22"/>
        </w:rPr>
        <w:t>a</w:t>
      </w:r>
      <w:r w:rsidRPr="00184368">
        <w:rPr>
          <w:rFonts w:asciiTheme="majorHAnsi" w:hAnsiTheme="majorHAnsi"/>
          <w:spacing w:val="1"/>
          <w:sz w:val="22"/>
          <w:szCs w:val="22"/>
        </w:rPr>
        <w:t>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ac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Covington,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OH</w:t>
      </w:r>
    </w:p>
    <w:p w14:paraId="3702040C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</w:rPr>
        <w:t>Long</w:t>
      </w:r>
      <w:r w:rsidRPr="0018436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Term</w:t>
      </w:r>
      <w:r w:rsidRPr="00184368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Care</w:t>
      </w:r>
      <w:r w:rsidRPr="0018436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–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Chris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Harshbarger,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D,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March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2005</w:t>
      </w:r>
    </w:p>
    <w:p w14:paraId="6362134E" w14:textId="77777777" w:rsidR="00B60DA2" w:rsidRPr="00184368" w:rsidRDefault="00B60DA2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448B7419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>Wright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Patterson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Air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Force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Base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</w:t>
      </w:r>
      <w:r w:rsidRPr="00184368">
        <w:rPr>
          <w:rFonts w:asciiTheme="majorHAnsi" w:hAnsiTheme="majorHAnsi"/>
          <w:spacing w:val="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m</w:t>
      </w:r>
      <w:r w:rsidRPr="00184368">
        <w:rPr>
          <w:rFonts w:asciiTheme="majorHAnsi" w:hAnsiTheme="majorHAnsi"/>
          <w:spacing w:val="1"/>
          <w:sz w:val="22"/>
          <w:szCs w:val="22"/>
        </w:rPr>
        <w:t>a</w:t>
      </w:r>
      <w:r w:rsidRPr="00184368">
        <w:rPr>
          <w:rFonts w:asciiTheme="majorHAnsi" w:hAnsiTheme="majorHAnsi"/>
          <w:sz w:val="22"/>
          <w:szCs w:val="22"/>
        </w:rPr>
        <w:t>c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Fairborn,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OH</w:t>
      </w:r>
    </w:p>
    <w:p w14:paraId="34F1B7FA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</w:rPr>
        <w:t>Internal</w:t>
      </w:r>
      <w:r w:rsidRPr="00184368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M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b/>
          <w:sz w:val="22"/>
          <w:szCs w:val="22"/>
        </w:rPr>
        <w:t>dicine</w:t>
      </w:r>
      <w:r w:rsidRPr="00184368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–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David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Streeter,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D,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Februar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2</w:t>
      </w:r>
      <w:r w:rsidRPr="00184368">
        <w:rPr>
          <w:rFonts w:asciiTheme="majorHAnsi" w:hAnsiTheme="majorHAnsi"/>
          <w:spacing w:val="-1"/>
          <w:sz w:val="22"/>
          <w:szCs w:val="22"/>
        </w:rPr>
        <w:t>0</w:t>
      </w:r>
      <w:r w:rsidRPr="00184368">
        <w:rPr>
          <w:rFonts w:asciiTheme="majorHAnsi" w:hAnsiTheme="majorHAnsi"/>
          <w:sz w:val="22"/>
          <w:szCs w:val="22"/>
        </w:rPr>
        <w:t>05</w:t>
      </w:r>
    </w:p>
    <w:p w14:paraId="382BC3F1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0208D164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>Parkview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Hospital,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Fort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Wa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pacing w:val="1"/>
          <w:sz w:val="22"/>
          <w:szCs w:val="22"/>
        </w:rPr>
        <w:t>n</w:t>
      </w:r>
      <w:r w:rsidRPr="00184368">
        <w:rPr>
          <w:rFonts w:asciiTheme="majorHAnsi" w:hAnsiTheme="majorHAnsi"/>
          <w:sz w:val="22"/>
          <w:szCs w:val="22"/>
        </w:rPr>
        <w:t>e,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</w:t>
      </w:r>
    </w:p>
    <w:p w14:paraId="27559ED4" w14:textId="77777777" w:rsidR="00B60DA2" w:rsidRPr="00184368" w:rsidRDefault="00C0657B">
      <w:pPr>
        <w:spacing w:line="240" w:lineRule="exact"/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</w:rPr>
        <w:t>Surgery/Pain</w:t>
      </w:r>
      <w:r w:rsidRPr="00184368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Management</w:t>
      </w:r>
      <w:r w:rsidRPr="00184368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–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Jarrod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Brubaker,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PharmD,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January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2005</w:t>
      </w:r>
    </w:p>
    <w:p w14:paraId="1ABAF905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11F002AC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>St.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Charles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Hospital,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Oregon,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OH</w:t>
      </w:r>
    </w:p>
    <w:p w14:paraId="3FA32965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</w:rPr>
        <w:t>E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m</w:t>
      </w:r>
      <w:r w:rsidRPr="00184368">
        <w:rPr>
          <w:rFonts w:asciiTheme="majorHAnsi" w:hAnsiTheme="majorHAnsi"/>
          <w:b/>
          <w:sz w:val="22"/>
          <w:szCs w:val="22"/>
        </w:rPr>
        <w:t>ergency</w:t>
      </w:r>
      <w:r w:rsidRPr="00184368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Room</w:t>
      </w:r>
      <w:r w:rsidRPr="00184368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–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Laur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l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Kristufek,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D,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Nove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pacing w:val="1"/>
          <w:sz w:val="22"/>
          <w:szCs w:val="22"/>
        </w:rPr>
        <w:t>b</w:t>
      </w:r>
      <w:r w:rsidRPr="00184368">
        <w:rPr>
          <w:rFonts w:asciiTheme="majorHAnsi" w:hAnsiTheme="majorHAnsi"/>
          <w:sz w:val="22"/>
          <w:szCs w:val="22"/>
        </w:rPr>
        <w:t>er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2004</w:t>
      </w:r>
    </w:p>
    <w:p w14:paraId="7177E845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2016A471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>Hu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Hu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K</w:t>
      </w:r>
      <w:r w:rsidRPr="00184368">
        <w:rPr>
          <w:rFonts w:asciiTheme="majorHAnsi" w:hAnsiTheme="majorHAnsi"/>
          <w:spacing w:val="1"/>
          <w:sz w:val="22"/>
          <w:szCs w:val="22"/>
        </w:rPr>
        <w:t>a</w:t>
      </w:r>
      <w:r w:rsidRPr="00184368">
        <w:rPr>
          <w:rFonts w:asciiTheme="majorHAnsi" w:hAnsiTheme="majorHAnsi"/>
          <w:sz w:val="22"/>
          <w:szCs w:val="22"/>
        </w:rPr>
        <w:t>m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Hospital,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Phoenix,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AZ</w:t>
      </w:r>
    </w:p>
    <w:p w14:paraId="1FAF42D1" w14:textId="77777777" w:rsidR="00B60DA2" w:rsidRPr="00184368" w:rsidRDefault="00C0657B">
      <w:pPr>
        <w:spacing w:line="240" w:lineRule="exact"/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</w:rPr>
        <w:t>A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m</w:t>
      </w:r>
      <w:r w:rsidRPr="00184368">
        <w:rPr>
          <w:rFonts w:asciiTheme="majorHAnsi" w:hAnsiTheme="majorHAnsi"/>
          <w:b/>
          <w:sz w:val="22"/>
          <w:szCs w:val="22"/>
        </w:rPr>
        <w:t>bulatory</w:t>
      </w:r>
      <w:r w:rsidRPr="00184368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Care</w:t>
      </w:r>
      <w:r w:rsidRPr="0018436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–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Michelle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Garland,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D,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October,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2</w:t>
      </w:r>
      <w:r w:rsidRPr="00184368">
        <w:rPr>
          <w:rFonts w:asciiTheme="majorHAnsi" w:hAnsiTheme="majorHAnsi"/>
          <w:spacing w:val="-1"/>
          <w:sz w:val="22"/>
          <w:szCs w:val="22"/>
        </w:rPr>
        <w:t>0</w:t>
      </w:r>
      <w:r w:rsidRPr="00184368">
        <w:rPr>
          <w:rFonts w:asciiTheme="majorHAnsi" w:hAnsiTheme="majorHAnsi"/>
          <w:sz w:val="22"/>
          <w:szCs w:val="22"/>
        </w:rPr>
        <w:t>04</w:t>
      </w:r>
    </w:p>
    <w:p w14:paraId="21A31582" w14:textId="77777777" w:rsidR="00B60DA2" w:rsidRPr="00184368" w:rsidRDefault="00C0657B">
      <w:pPr>
        <w:tabs>
          <w:tab w:val="left" w:pos="1540"/>
        </w:tabs>
        <w:ind w:left="1552" w:right="692" w:hanging="360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ab/>
      </w:r>
      <w:r w:rsidRPr="00184368">
        <w:rPr>
          <w:rFonts w:asciiTheme="majorHAnsi" w:hAnsiTheme="majorHAnsi"/>
          <w:sz w:val="22"/>
          <w:szCs w:val="22"/>
        </w:rPr>
        <w:t>Presented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“</w:t>
      </w:r>
      <w:r w:rsidRPr="00184368">
        <w:rPr>
          <w:rFonts w:asciiTheme="majorHAnsi" w:hAnsiTheme="majorHAnsi"/>
          <w:spacing w:val="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igraine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headaches”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dis</w:t>
      </w:r>
      <w:r w:rsidRPr="00184368">
        <w:rPr>
          <w:rFonts w:asciiTheme="majorHAnsi" w:hAnsiTheme="majorHAnsi"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sz w:val="22"/>
          <w:szCs w:val="22"/>
        </w:rPr>
        <w:t>ase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state</w:t>
      </w:r>
      <w:r w:rsidRPr="0018436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discuss</w:t>
      </w:r>
      <w:r w:rsidRPr="00184368">
        <w:rPr>
          <w:rFonts w:asciiTheme="majorHAnsi" w:hAnsiTheme="majorHAnsi"/>
          <w:spacing w:val="1"/>
          <w:sz w:val="22"/>
          <w:szCs w:val="22"/>
        </w:rPr>
        <w:t>i</w:t>
      </w:r>
      <w:r w:rsidRPr="00184368">
        <w:rPr>
          <w:rFonts w:asciiTheme="majorHAnsi" w:hAnsiTheme="majorHAnsi"/>
          <w:sz w:val="22"/>
          <w:szCs w:val="22"/>
        </w:rPr>
        <w:t>on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pacing w:val="1"/>
          <w:sz w:val="22"/>
          <w:szCs w:val="22"/>
        </w:rPr>
        <w:t>a</w:t>
      </w:r>
      <w:r w:rsidRPr="00184368">
        <w:rPr>
          <w:rFonts w:asciiTheme="majorHAnsi" w:hAnsiTheme="majorHAnsi"/>
          <w:sz w:val="22"/>
          <w:szCs w:val="22"/>
        </w:rPr>
        <w:t>cy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staff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on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</w:t>
      </w:r>
      <w:r w:rsidRPr="00184368">
        <w:rPr>
          <w:rFonts w:asciiTheme="majorHAnsi" w:hAnsiTheme="majorHAnsi"/>
          <w:spacing w:val="-1"/>
          <w:sz w:val="22"/>
          <w:szCs w:val="22"/>
        </w:rPr>
        <w:t>w</w:t>
      </w:r>
      <w:r w:rsidRPr="00184368">
        <w:rPr>
          <w:rFonts w:asciiTheme="majorHAnsi" w:hAnsiTheme="majorHAnsi"/>
          <w:sz w:val="22"/>
          <w:szCs w:val="22"/>
        </w:rPr>
        <w:t>o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separate occasions</w:t>
      </w:r>
    </w:p>
    <w:p w14:paraId="087CDDF1" w14:textId="77777777" w:rsidR="00B60DA2" w:rsidRPr="00184368" w:rsidRDefault="00C0657B">
      <w:pPr>
        <w:ind w:left="119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Developed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 patient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leaflet</w:t>
      </w:r>
      <w:r w:rsidRPr="0018436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about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gatifloxacin</w:t>
      </w:r>
    </w:p>
    <w:p w14:paraId="395B257E" w14:textId="77777777" w:rsidR="00B60DA2" w:rsidRPr="00184368" w:rsidRDefault="00C0657B">
      <w:pPr>
        <w:ind w:left="119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Proper</w:t>
      </w:r>
      <w:r w:rsidRPr="00184368">
        <w:rPr>
          <w:rFonts w:asciiTheme="majorHAnsi" w:hAnsiTheme="majorHAnsi"/>
          <w:spacing w:val="-1"/>
          <w:sz w:val="22"/>
          <w:szCs w:val="22"/>
        </w:rPr>
        <w:t>l</w:t>
      </w:r>
      <w:r w:rsidRPr="00184368">
        <w:rPr>
          <w:rFonts w:asciiTheme="majorHAnsi" w:hAnsiTheme="majorHAnsi"/>
          <w:sz w:val="22"/>
          <w:szCs w:val="22"/>
        </w:rPr>
        <w:t>y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trained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give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</w:t>
      </w:r>
      <w:r w:rsidRPr="00184368">
        <w:rPr>
          <w:rFonts w:asciiTheme="majorHAnsi" w:hAnsiTheme="majorHAnsi"/>
          <w:spacing w:val="-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ythropoiten</w:t>
      </w:r>
      <w:r w:rsidRPr="00184368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S</w:t>
      </w:r>
      <w:r w:rsidRPr="00184368">
        <w:rPr>
          <w:rFonts w:asciiTheme="majorHAnsi" w:hAnsiTheme="majorHAnsi"/>
          <w:sz w:val="22"/>
          <w:szCs w:val="22"/>
        </w:rPr>
        <w:t>Q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injections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patients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with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chronic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re</w:t>
      </w:r>
      <w:r w:rsidRPr="00184368">
        <w:rPr>
          <w:rFonts w:asciiTheme="majorHAnsi" w:hAnsiTheme="majorHAnsi"/>
          <w:spacing w:val="-1"/>
          <w:sz w:val="22"/>
          <w:szCs w:val="22"/>
        </w:rPr>
        <w:t>n</w:t>
      </w:r>
      <w:r w:rsidRPr="00184368">
        <w:rPr>
          <w:rFonts w:asciiTheme="majorHAnsi" w:hAnsiTheme="majorHAnsi"/>
          <w:sz w:val="22"/>
          <w:szCs w:val="22"/>
        </w:rPr>
        <w:t>al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insufficiency</w:t>
      </w:r>
    </w:p>
    <w:p w14:paraId="78BA1C6D" w14:textId="77777777" w:rsidR="00B60DA2" w:rsidRPr="00184368" w:rsidRDefault="00C0657B">
      <w:pPr>
        <w:spacing w:line="240" w:lineRule="exact"/>
        <w:ind w:left="119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Counseled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patients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on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m</w:t>
      </w:r>
      <w:r w:rsidRPr="00184368">
        <w:rPr>
          <w:rFonts w:asciiTheme="majorHAnsi" w:hAnsiTheme="majorHAnsi"/>
          <w:sz w:val="22"/>
          <w:szCs w:val="22"/>
        </w:rPr>
        <w:t>e</w:t>
      </w:r>
      <w:r w:rsidRPr="00184368">
        <w:rPr>
          <w:rFonts w:asciiTheme="majorHAnsi" w:hAnsiTheme="majorHAnsi"/>
          <w:spacing w:val="2"/>
          <w:sz w:val="22"/>
          <w:szCs w:val="22"/>
        </w:rPr>
        <w:t>d</w:t>
      </w:r>
      <w:r w:rsidRPr="00184368">
        <w:rPr>
          <w:rFonts w:asciiTheme="majorHAnsi" w:hAnsiTheme="majorHAnsi"/>
          <w:sz w:val="22"/>
          <w:szCs w:val="22"/>
        </w:rPr>
        <w:t>ications</w:t>
      </w:r>
    </w:p>
    <w:p w14:paraId="16E170A5" w14:textId="77777777" w:rsidR="00B60DA2" w:rsidRPr="00184368" w:rsidRDefault="00C0657B">
      <w:pPr>
        <w:tabs>
          <w:tab w:val="left" w:pos="1540"/>
        </w:tabs>
        <w:ind w:left="1552" w:right="608" w:hanging="360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ab/>
      </w:r>
      <w:r w:rsidRPr="00184368">
        <w:rPr>
          <w:rFonts w:asciiTheme="majorHAnsi" w:hAnsiTheme="majorHAnsi"/>
          <w:sz w:val="22"/>
          <w:szCs w:val="22"/>
        </w:rPr>
        <w:t>Answered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</w:t>
      </w:r>
      <w:r w:rsidRPr="00184368">
        <w:rPr>
          <w:rFonts w:asciiTheme="majorHAnsi" w:hAnsiTheme="majorHAnsi"/>
          <w:spacing w:val="-1"/>
          <w:sz w:val="22"/>
          <w:szCs w:val="22"/>
        </w:rPr>
        <w:t>h</w:t>
      </w:r>
      <w:r w:rsidRPr="00184368">
        <w:rPr>
          <w:rFonts w:asciiTheme="majorHAnsi" w:hAnsiTheme="majorHAnsi"/>
          <w:sz w:val="22"/>
          <w:szCs w:val="22"/>
        </w:rPr>
        <w:t>ar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pacing w:val="1"/>
          <w:sz w:val="22"/>
          <w:szCs w:val="22"/>
        </w:rPr>
        <w:t>a</w:t>
      </w:r>
      <w:r w:rsidRPr="00184368">
        <w:rPr>
          <w:rFonts w:asciiTheme="majorHAnsi" w:hAnsiTheme="majorHAnsi"/>
          <w:sz w:val="22"/>
          <w:szCs w:val="22"/>
        </w:rPr>
        <w:t>cist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drug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infor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ation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que</w:t>
      </w:r>
      <w:r w:rsidRPr="00184368">
        <w:rPr>
          <w:rFonts w:asciiTheme="majorHAnsi" w:hAnsiTheme="majorHAnsi"/>
          <w:spacing w:val="-1"/>
          <w:sz w:val="22"/>
          <w:szCs w:val="22"/>
        </w:rPr>
        <w:t>s</w:t>
      </w:r>
      <w:r w:rsidRPr="00184368">
        <w:rPr>
          <w:rFonts w:asciiTheme="majorHAnsi" w:hAnsiTheme="majorHAnsi"/>
          <w:sz w:val="22"/>
          <w:szCs w:val="22"/>
        </w:rPr>
        <w:t>tions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inc</w:t>
      </w:r>
      <w:r w:rsidRPr="00184368">
        <w:rPr>
          <w:rFonts w:asciiTheme="majorHAnsi" w:hAnsiTheme="majorHAnsi"/>
          <w:spacing w:val="-1"/>
          <w:sz w:val="22"/>
          <w:szCs w:val="22"/>
        </w:rPr>
        <w:t>l</w:t>
      </w:r>
      <w:r w:rsidRPr="00184368">
        <w:rPr>
          <w:rFonts w:asciiTheme="majorHAnsi" w:hAnsiTheme="majorHAnsi"/>
          <w:sz w:val="22"/>
          <w:szCs w:val="22"/>
        </w:rPr>
        <w:t>uding: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severity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QTc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pro</w:t>
      </w:r>
      <w:r w:rsidRPr="00184368">
        <w:rPr>
          <w:rFonts w:asciiTheme="majorHAnsi" w:hAnsiTheme="majorHAnsi"/>
          <w:spacing w:val="-1"/>
          <w:sz w:val="22"/>
          <w:szCs w:val="22"/>
        </w:rPr>
        <w:t>l</w:t>
      </w:r>
      <w:r w:rsidRPr="00184368">
        <w:rPr>
          <w:rFonts w:asciiTheme="majorHAnsi" w:hAnsiTheme="majorHAnsi"/>
          <w:sz w:val="22"/>
          <w:szCs w:val="22"/>
        </w:rPr>
        <w:t>ongation between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quinolone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antib</w:t>
      </w:r>
      <w:r w:rsidRPr="00184368">
        <w:rPr>
          <w:rFonts w:asciiTheme="majorHAnsi" w:hAnsiTheme="majorHAnsi"/>
          <w:spacing w:val="-1"/>
          <w:sz w:val="22"/>
          <w:szCs w:val="22"/>
        </w:rPr>
        <w:t>i</w:t>
      </w:r>
      <w:r w:rsidRPr="00184368">
        <w:rPr>
          <w:rFonts w:asciiTheme="majorHAnsi" w:hAnsiTheme="majorHAnsi"/>
          <w:spacing w:val="1"/>
          <w:sz w:val="22"/>
          <w:szCs w:val="22"/>
        </w:rPr>
        <w:t>o</w:t>
      </w:r>
      <w:r w:rsidRPr="00184368">
        <w:rPr>
          <w:rFonts w:asciiTheme="majorHAnsi" w:hAnsiTheme="majorHAnsi"/>
          <w:spacing w:val="-1"/>
          <w:sz w:val="22"/>
          <w:szCs w:val="22"/>
        </w:rPr>
        <w:t>t</w:t>
      </w:r>
      <w:r w:rsidRPr="00184368">
        <w:rPr>
          <w:rFonts w:asciiTheme="majorHAnsi" w:hAnsiTheme="majorHAnsi"/>
          <w:sz w:val="22"/>
          <w:szCs w:val="22"/>
        </w:rPr>
        <w:t>ics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other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drugs,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warfarin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use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pati</w:t>
      </w:r>
      <w:r w:rsidRPr="00184368">
        <w:rPr>
          <w:rFonts w:asciiTheme="majorHAnsi" w:hAnsiTheme="majorHAnsi"/>
          <w:spacing w:val="-1"/>
          <w:sz w:val="22"/>
          <w:szCs w:val="22"/>
        </w:rPr>
        <w:t>e</w:t>
      </w:r>
      <w:r w:rsidRPr="00184368">
        <w:rPr>
          <w:rFonts w:asciiTheme="majorHAnsi" w:hAnsiTheme="majorHAnsi"/>
          <w:sz w:val="22"/>
          <w:szCs w:val="22"/>
        </w:rPr>
        <w:t>nts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with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fe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pacing w:val="1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ro-politeal b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pass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grafts,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er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thropoiten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ad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inistrat</w:t>
      </w:r>
      <w:r w:rsidRPr="00184368">
        <w:rPr>
          <w:rFonts w:asciiTheme="majorHAnsi" w:hAnsiTheme="majorHAnsi"/>
          <w:spacing w:val="1"/>
          <w:sz w:val="22"/>
          <w:szCs w:val="22"/>
        </w:rPr>
        <w:t>i</w:t>
      </w:r>
      <w:r w:rsidRPr="00184368">
        <w:rPr>
          <w:rFonts w:asciiTheme="majorHAnsi" w:hAnsiTheme="majorHAnsi"/>
          <w:sz w:val="22"/>
          <w:szCs w:val="22"/>
        </w:rPr>
        <w:t>on</w:t>
      </w:r>
      <w:r w:rsidRPr="00184368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when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ferritin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levels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are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increased</w:t>
      </w:r>
    </w:p>
    <w:p w14:paraId="61AB24E9" w14:textId="77777777" w:rsidR="00B60DA2" w:rsidRPr="00184368" w:rsidRDefault="00B60DA2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7DB3D69B" w14:textId="77777777" w:rsidR="00B60DA2" w:rsidRPr="00184368" w:rsidRDefault="00B60DA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3D01F3" w14:textId="77777777" w:rsidR="00B60DA2" w:rsidRPr="00184368" w:rsidRDefault="00C0657B">
      <w:pPr>
        <w:spacing w:before="34"/>
        <w:ind w:right="190"/>
        <w:jc w:val="right"/>
        <w:rPr>
          <w:rFonts w:asciiTheme="majorHAnsi" w:hAnsiTheme="majorHAnsi"/>
          <w:sz w:val="22"/>
          <w:szCs w:val="22"/>
        </w:rPr>
        <w:sectPr w:rsidR="00B60DA2" w:rsidRPr="00184368">
          <w:pgSz w:w="12240" w:h="15840"/>
          <w:pgMar w:top="460" w:right="900" w:bottom="280" w:left="1040" w:header="720" w:footer="720" w:gutter="0"/>
          <w:cols w:space="720"/>
        </w:sectPr>
      </w:pPr>
      <w:r w:rsidRPr="00184368">
        <w:rPr>
          <w:rFonts w:asciiTheme="majorHAnsi" w:hAnsiTheme="majorHAnsi"/>
          <w:sz w:val="22"/>
          <w:szCs w:val="22"/>
        </w:rPr>
        <w:t>L. Brown - 1</w:t>
      </w:r>
    </w:p>
    <w:p w14:paraId="7A80BB0A" w14:textId="77777777" w:rsidR="00B60DA2" w:rsidRPr="00184368" w:rsidRDefault="00C0657B">
      <w:pPr>
        <w:spacing w:before="78"/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lastRenderedPageBreak/>
        <w:t>Toledo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Hosp</w:t>
      </w:r>
      <w:r w:rsidRPr="00184368">
        <w:rPr>
          <w:rFonts w:asciiTheme="majorHAnsi" w:hAnsiTheme="majorHAnsi"/>
          <w:spacing w:val="-1"/>
          <w:sz w:val="22"/>
          <w:szCs w:val="22"/>
        </w:rPr>
        <w:t>i</w:t>
      </w:r>
      <w:r w:rsidRPr="00184368">
        <w:rPr>
          <w:rFonts w:asciiTheme="majorHAnsi" w:hAnsiTheme="majorHAnsi"/>
          <w:sz w:val="22"/>
          <w:szCs w:val="22"/>
        </w:rPr>
        <w:t>tal,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Toledo,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H</w:t>
      </w:r>
    </w:p>
    <w:p w14:paraId="379460E6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</w:rPr>
        <w:t>Internal</w:t>
      </w:r>
      <w:r w:rsidRPr="00184368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M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b/>
          <w:sz w:val="22"/>
          <w:szCs w:val="22"/>
        </w:rPr>
        <w:t>dicine</w:t>
      </w:r>
      <w:r w:rsidRPr="00184368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– Mi</w:t>
      </w:r>
      <w:r w:rsidRPr="00184368">
        <w:rPr>
          <w:rFonts w:asciiTheme="majorHAnsi" w:hAnsiTheme="majorHAnsi"/>
          <w:spacing w:val="-1"/>
          <w:sz w:val="22"/>
          <w:szCs w:val="22"/>
        </w:rPr>
        <w:t>k</w:t>
      </w:r>
      <w:r w:rsidRPr="00184368">
        <w:rPr>
          <w:rFonts w:asciiTheme="majorHAnsi" w:hAnsiTheme="majorHAnsi"/>
          <w:sz w:val="22"/>
          <w:szCs w:val="22"/>
        </w:rPr>
        <w:t>e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Tho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as,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RPh,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Septe</w:t>
      </w:r>
      <w:r w:rsidRPr="00184368">
        <w:rPr>
          <w:rFonts w:asciiTheme="majorHAnsi" w:hAnsiTheme="majorHAnsi"/>
          <w:spacing w:val="-1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ber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2004</w:t>
      </w:r>
    </w:p>
    <w:p w14:paraId="5256318B" w14:textId="77777777" w:rsidR="00B60DA2" w:rsidRPr="00184368" w:rsidRDefault="00C0657B">
      <w:pPr>
        <w:spacing w:line="240" w:lineRule="exact"/>
        <w:ind w:left="119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“H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pacing w:val="1"/>
          <w:sz w:val="22"/>
          <w:szCs w:val="22"/>
        </w:rPr>
        <w:t>p</w:t>
      </w:r>
      <w:r w:rsidRPr="00184368">
        <w:rPr>
          <w:rFonts w:asciiTheme="majorHAnsi" w:hAnsiTheme="majorHAnsi"/>
          <w:sz w:val="22"/>
          <w:szCs w:val="22"/>
        </w:rPr>
        <w:t>ertensive</w:t>
      </w:r>
      <w:r w:rsidRPr="00184368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Crisis”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ca</w:t>
      </w:r>
      <w:r w:rsidRPr="00184368">
        <w:rPr>
          <w:rFonts w:asciiTheme="majorHAnsi" w:hAnsiTheme="majorHAnsi"/>
          <w:spacing w:val="1"/>
          <w:sz w:val="22"/>
          <w:szCs w:val="22"/>
        </w:rPr>
        <w:t>s</w:t>
      </w:r>
      <w:r w:rsidRPr="00184368">
        <w:rPr>
          <w:rFonts w:asciiTheme="majorHAnsi" w:hAnsiTheme="majorHAnsi"/>
          <w:sz w:val="22"/>
          <w:szCs w:val="22"/>
        </w:rPr>
        <w:t>e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presentation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pacing w:val="1"/>
          <w:sz w:val="22"/>
          <w:szCs w:val="22"/>
        </w:rPr>
        <w:t>a</w:t>
      </w:r>
      <w:r w:rsidRPr="00184368">
        <w:rPr>
          <w:rFonts w:asciiTheme="majorHAnsi" w:hAnsiTheme="majorHAnsi"/>
          <w:sz w:val="22"/>
          <w:szCs w:val="22"/>
        </w:rPr>
        <w:t>cy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staff</w:t>
      </w:r>
    </w:p>
    <w:p w14:paraId="4FB7811B" w14:textId="77777777" w:rsidR="00B60DA2" w:rsidRPr="00184368" w:rsidRDefault="00C0657B">
      <w:pPr>
        <w:ind w:left="119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Rounded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daily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with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doctor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acy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resident</w:t>
      </w:r>
    </w:p>
    <w:p w14:paraId="4DE0B9F5" w14:textId="77777777" w:rsidR="00B60DA2" w:rsidRPr="00184368" w:rsidRDefault="00C0657B">
      <w:pPr>
        <w:tabs>
          <w:tab w:val="left" w:pos="1540"/>
        </w:tabs>
        <w:ind w:left="1552" w:right="1387" w:hanging="360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ab/>
      </w:r>
      <w:r w:rsidRPr="00184368">
        <w:rPr>
          <w:rFonts w:asciiTheme="majorHAnsi" w:hAnsiTheme="majorHAnsi"/>
          <w:sz w:val="22"/>
          <w:szCs w:val="22"/>
        </w:rPr>
        <w:t>Provided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dr</w:t>
      </w:r>
      <w:r w:rsidRPr="00184368">
        <w:rPr>
          <w:rFonts w:asciiTheme="majorHAnsi" w:hAnsiTheme="majorHAnsi"/>
          <w:spacing w:val="-1"/>
          <w:sz w:val="22"/>
          <w:szCs w:val="22"/>
        </w:rPr>
        <w:t>u</w:t>
      </w:r>
      <w:r w:rsidRPr="00184368">
        <w:rPr>
          <w:rFonts w:asciiTheme="majorHAnsi" w:hAnsiTheme="majorHAnsi"/>
          <w:sz w:val="22"/>
          <w:szCs w:val="22"/>
        </w:rPr>
        <w:t>g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infor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ation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especially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</w:t>
      </w:r>
      <w:r w:rsidRPr="00184368">
        <w:rPr>
          <w:rFonts w:asciiTheme="majorHAnsi" w:hAnsiTheme="majorHAnsi"/>
          <w:spacing w:val="-1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sing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m</w:t>
      </w:r>
      <w:r w:rsidRPr="00184368">
        <w:rPr>
          <w:rFonts w:asciiTheme="majorHAnsi" w:hAnsiTheme="majorHAnsi"/>
          <w:sz w:val="22"/>
          <w:szCs w:val="22"/>
        </w:rPr>
        <w:t>edications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</w:t>
      </w:r>
      <w:r w:rsidRPr="00184368">
        <w:rPr>
          <w:rFonts w:asciiTheme="majorHAnsi" w:hAnsiTheme="majorHAnsi"/>
          <w:spacing w:val="-1"/>
          <w:sz w:val="22"/>
          <w:szCs w:val="22"/>
        </w:rPr>
        <w:t>p</w:t>
      </w:r>
      <w:r w:rsidRPr="00184368">
        <w:rPr>
          <w:rFonts w:asciiTheme="majorHAnsi" w:hAnsiTheme="majorHAnsi"/>
          <w:sz w:val="22"/>
          <w:szCs w:val="22"/>
        </w:rPr>
        <w:t>propriate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therapy suggestions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f</w:t>
      </w:r>
      <w:r w:rsidRPr="00184368">
        <w:rPr>
          <w:rFonts w:asciiTheme="majorHAnsi" w:hAnsiTheme="majorHAnsi"/>
          <w:spacing w:val="1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r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trea</w:t>
      </w:r>
      <w:r w:rsidRPr="00184368">
        <w:rPr>
          <w:rFonts w:asciiTheme="majorHAnsi" w:hAnsiTheme="majorHAnsi"/>
          <w:spacing w:val="2"/>
          <w:sz w:val="22"/>
          <w:szCs w:val="22"/>
        </w:rPr>
        <w:t>t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ent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various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conditions</w:t>
      </w:r>
    </w:p>
    <w:p w14:paraId="414ABAFB" w14:textId="77777777" w:rsidR="00B60DA2" w:rsidRPr="00184368" w:rsidRDefault="00C0657B">
      <w:pPr>
        <w:ind w:left="119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Discussed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topics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with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y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pharmacy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team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including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trea</w:t>
      </w:r>
      <w:r w:rsidRPr="00184368">
        <w:rPr>
          <w:rFonts w:asciiTheme="majorHAnsi" w:hAnsiTheme="majorHAnsi"/>
          <w:spacing w:val="2"/>
          <w:sz w:val="22"/>
          <w:szCs w:val="22"/>
        </w:rPr>
        <w:t>t</w:t>
      </w:r>
      <w:r w:rsidRPr="00184368">
        <w:rPr>
          <w:rFonts w:asciiTheme="majorHAnsi" w:hAnsiTheme="majorHAnsi"/>
          <w:sz w:val="22"/>
          <w:szCs w:val="22"/>
        </w:rPr>
        <w:t>ment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DVT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atrial fibrillation</w:t>
      </w:r>
    </w:p>
    <w:p w14:paraId="6AF3F3E4" w14:textId="77777777" w:rsidR="00B60DA2" w:rsidRPr="00184368" w:rsidRDefault="00B60DA2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BE06153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>St.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Vincent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Mercy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Medical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Center,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Toledo,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OH</w:t>
      </w:r>
    </w:p>
    <w:p w14:paraId="5A026B6B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</w:rPr>
        <w:t>Pediatrics</w:t>
      </w:r>
      <w:r w:rsidRPr="00184368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–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Kevin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Holder,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PharmD,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August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2</w:t>
      </w:r>
      <w:r w:rsidRPr="00184368">
        <w:rPr>
          <w:rFonts w:asciiTheme="majorHAnsi" w:hAnsiTheme="majorHAnsi"/>
          <w:spacing w:val="-1"/>
          <w:sz w:val="22"/>
          <w:szCs w:val="22"/>
        </w:rPr>
        <w:t>0</w:t>
      </w:r>
      <w:r w:rsidRPr="00184368">
        <w:rPr>
          <w:rFonts w:asciiTheme="majorHAnsi" w:hAnsiTheme="majorHAnsi"/>
          <w:sz w:val="22"/>
          <w:szCs w:val="22"/>
        </w:rPr>
        <w:t>04</w:t>
      </w:r>
    </w:p>
    <w:p w14:paraId="29DFBF8A" w14:textId="77777777" w:rsidR="00B60DA2" w:rsidRPr="00184368" w:rsidRDefault="00C0657B">
      <w:pPr>
        <w:ind w:left="119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“L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phadenopathy</w:t>
      </w:r>
      <w:r w:rsidRPr="00184368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 Dilated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Pupil”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case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presen</w:t>
      </w:r>
      <w:r w:rsidRPr="00184368">
        <w:rPr>
          <w:rFonts w:asciiTheme="majorHAnsi" w:hAnsiTheme="majorHAnsi"/>
          <w:spacing w:val="1"/>
          <w:sz w:val="22"/>
          <w:szCs w:val="22"/>
        </w:rPr>
        <w:t>t</w:t>
      </w:r>
      <w:r w:rsidRPr="00184368">
        <w:rPr>
          <w:rFonts w:asciiTheme="majorHAnsi" w:hAnsiTheme="majorHAnsi"/>
          <w:sz w:val="22"/>
          <w:szCs w:val="22"/>
        </w:rPr>
        <w:t>ation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pharmacy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staff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students</w:t>
      </w:r>
    </w:p>
    <w:p w14:paraId="07C3D88B" w14:textId="77777777" w:rsidR="00B60DA2" w:rsidRPr="00184368" w:rsidRDefault="00C0657B">
      <w:pPr>
        <w:tabs>
          <w:tab w:val="left" w:pos="1540"/>
        </w:tabs>
        <w:ind w:left="1552" w:right="1222" w:hanging="360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ab/>
      </w:r>
      <w:r w:rsidRPr="00184368">
        <w:rPr>
          <w:rFonts w:asciiTheme="majorHAnsi" w:hAnsiTheme="majorHAnsi"/>
          <w:sz w:val="22"/>
          <w:szCs w:val="22"/>
        </w:rPr>
        <w:t>“Dextr</w:t>
      </w:r>
      <w:r w:rsidRPr="00184368">
        <w:rPr>
          <w:rFonts w:asciiTheme="majorHAnsi" w:hAnsiTheme="majorHAnsi"/>
          <w:spacing w:val="2"/>
          <w:sz w:val="22"/>
          <w:szCs w:val="22"/>
        </w:rPr>
        <w:t>o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et</w:t>
      </w:r>
      <w:r w:rsidRPr="00184368">
        <w:rPr>
          <w:rFonts w:asciiTheme="majorHAnsi" w:hAnsiTheme="majorHAnsi"/>
          <w:spacing w:val="2"/>
          <w:sz w:val="22"/>
          <w:szCs w:val="22"/>
        </w:rPr>
        <w:t>h</w:t>
      </w:r>
      <w:r w:rsidRPr="00184368">
        <w:rPr>
          <w:rFonts w:asciiTheme="majorHAnsi" w:hAnsiTheme="majorHAnsi"/>
          <w:spacing w:val="1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rphan</w:t>
      </w:r>
      <w:r w:rsidRPr="00184368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Diphen</w:t>
      </w:r>
      <w:r w:rsidRPr="00184368">
        <w:rPr>
          <w:rFonts w:asciiTheme="majorHAnsi" w:hAnsiTheme="majorHAnsi"/>
          <w:spacing w:val="-1"/>
          <w:sz w:val="22"/>
          <w:szCs w:val="22"/>
        </w:rPr>
        <w:t>h</w:t>
      </w:r>
      <w:r w:rsidRPr="00184368">
        <w:rPr>
          <w:rFonts w:asciiTheme="majorHAnsi" w:hAnsiTheme="majorHAnsi"/>
          <w:sz w:val="22"/>
          <w:szCs w:val="22"/>
        </w:rPr>
        <w:t>ydra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ine</w:t>
      </w:r>
      <w:r w:rsidRPr="00184368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for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Child</w:t>
      </w:r>
      <w:r w:rsidRPr="00184368">
        <w:rPr>
          <w:rFonts w:asciiTheme="majorHAnsi" w:hAnsiTheme="majorHAnsi"/>
          <w:spacing w:val="-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en: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Does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It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Work?”</w:t>
      </w:r>
      <w:r w:rsidRPr="00184368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j</w:t>
      </w:r>
      <w:r w:rsidRPr="00184368">
        <w:rPr>
          <w:rFonts w:asciiTheme="majorHAnsi" w:hAnsiTheme="majorHAnsi"/>
          <w:sz w:val="22"/>
          <w:szCs w:val="22"/>
        </w:rPr>
        <w:t>ournal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club presentation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pacing w:val="1"/>
          <w:sz w:val="22"/>
          <w:szCs w:val="22"/>
        </w:rPr>
        <w:t>a</w:t>
      </w:r>
      <w:r w:rsidRPr="00184368">
        <w:rPr>
          <w:rFonts w:asciiTheme="majorHAnsi" w:hAnsiTheme="majorHAnsi"/>
          <w:sz w:val="22"/>
          <w:szCs w:val="22"/>
        </w:rPr>
        <w:t>cy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s</w:t>
      </w:r>
      <w:r w:rsidRPr="00184368">
        <w:rPr>
          <w:rFonts w:asciiTheme="majorHAnsi" w:hAnsiTheme="majorHAnsi"/>
          <w:sz w:val="22"/>
          <w:szCs w:val="22"/>
        </w:rPr>
        <w:t>taff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sepa</w:t>
      </w:r>
      <w:r w:rsidRPr="00184368">
        <w:rPr>
          <w:rFonts w:asciiTheme="majorHAnsi" w:hAnsiTheme="majorHAnsi"/>
          <w:spacing w:val="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ately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pediatric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edical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1"/>
          <w:sz w:val="22"/>
          <w:szCs w:val="22"/>
        </w:rPr>
        <w:t>t</w:t>
      </w:r>
      <w:r w:rsidRPr="00184368">
        <w:rPr>
          <w:rFonts w:asciiTheme="majorHAnsi" w:hAnsiTheme="majorHAnsi"/>
          <w:sz w:val="22"/>
          <w:szCs w:val="22"/>
        </w:rPr>
        <w:t>e</w:t>
      </w:r>
      <w:r w:rsidRPr="00184368">
        <w:rPr>
          <w:rFonts w:asciiTheme="majorHAnsi" w:hAnsiTheme="majorHAnsi"/>
          <w:spacing w:val="1"/>
          <w:sz w:val="22"/>
          <w:szCs w:val="22"/>
        </w:rPr>
        <w:t>a</w:t>
      </w:r>
      <w:r w:rsidRPr="00184368">
        <w:rPr>
          <w:rFonts w:asciiTheme="majorHAnsi" w:hAnsiTheme="majorHAnsi"/>
          <w:sz w:val="22"/>
          <w:szCs w:val="22"/>
        </w:rPr>
        <w:t>m</w:t>
      </w:r>
    </w:p>
    <w:p w14:paraId="7F5703F1" w14:textId="77777777" w:rsidR="00B60DA2" w:rsidRPr="00184368" w:rsidRDefault="00C0657B">
      <w:pPr>
        <w:spacing w:line="240" w:lineRule="exact"/>
        <w:ind w:left="119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Presented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“</w:t>
      </w:r>
      <w:r w:rsidRPr="00184368">
        <w:rPr>
          <w:rFonts w:asciiTheme="majorHAnsi" w:hAnsiTheme="majorHAnsi"/>
          <w:spacing w:val="2"/>
          <w:sz w:val="22"/>
          <w:szCs w:val="22"/>
        </w:rPr>
        <w:t>W</w:t>
      </w:r>
      <w:r w:rsidRPr="00184368">
        <w:rPr>
          <w:rFonts w:asciiTheme="majorHAnsi" w:hAnsiTheme="majorHAnsi"/>
          <w:sz w:val="22"/>
          <w:szCs w:val="22"/>
        </w:rPr>
        <w:t>hat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is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the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D-test</w:t>
      </w:r>
      <w:r w:rsidRPr="00184368">
        <w:rPr>
          <w:rFonts w:asciiTheme="majorHAnsi" w:hAnsiTheme="majorHAnsi"/>
          <w:spacing w:val="1"/>
          <w:sz w:val="22"/>
          <w:szCs w:val="22"/>
        </w:rPr>
        <w:t>?</w:t>
      </w:r>
      <w:r w:rsidRPr="00184368">
        <w:rPr>
          <w:rFonts w:asciiTheme="majorHAnsi" w:hAnsiTheme="majorHAnsi"/>
          <w:sz w:val="22"/>
          <w:szCs w:val="22"/>
        </w:rPr>
        <w:t>”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the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pediatric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ed</w:t>
      </w:r>
      <w:r w:rsidRPr="00184368">
        <w:rPr>
          <w:rFonts w:asciiTheme="majorHAnsi" w:hAnsiTheme="majorHAnsi"/>
          <w:spacing w:val="1"/>
          <w:sz w:val="22"/>
          <w:szCs w:val="22"/>
        </w:rPr>
        <w:t>i</w:t>
      </w:r>
      <w:r w:rsidRPr="00184368">
        <w:rPr>
          <w:rFonts w:asciiTheme="majorHAnsi" w:hAnsiTheme="majorHAnsi"/>
          <w:sz w:val="22"/>
          <w:szCs w:val="22"/>
        </w:rPr>
        <w:t>cal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te</w:t>
      </w:r>
      <w:r w:rsidRPr="00184368">
        <w:rPr>
          <w:rFonts w:asciiTheme="majorHAnsi" w:hAnsiTheme="majorHAnsi"/>
          <w:spacing w:val="1"/>
          <w:sz w:val="22"/>
          <w:szCs w:val="22"/>
        </w:rPr>
        <w:t>a</w:t>
      </w:r>
      <w:r w:rsidRPr="00184368">
        <w:rPr>
          <w:rFonts w:asciiTheme="majorHAnsi" w:hAnsiTheme="majorHAnsi"/>
          <w:sz w:val="22"/>
          <w:szCs w:val="22"/>
        </w:rPr>
        <w:t>m</w:t>
      </w:r>
    </w:p>
    <w:p w14:paraId="483F1E46" w14:textId="77777777" w:rsidR="00B60DA2" w:rsidRPr="00184368" w:rsidRDefault="00C0657B">
      <w:pPr>
        <w:ind w:left="119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Provided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ant</w:t>
      </w:r>
      <w:r w:rsidRPr="00184368">
        <w:rPr>
          <w:rFonts w:asciiTheme="majorHAnsi" w:hAnsiTheme="majorHAnsi"/>
          <w:spacing w:val="-1"/>
          <w:sz w:val="22"/>
          <w:szCs w:val="22"/>
        </w:rPr>
        <w:t>i</w:t>
      </w:r>
      <w:r w:rsidRPr="00184368">
        <w:rPr>
          <w:rFonts w:asciiTheme="majorHAnsi" w:hAnsiTheme="majorHAnsi"/>
          <w:sz w:val="22"/>
          <w:szCs w:val="22"/>
        </w:rPr>
        <w:t>biotic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tasting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for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pediatric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medical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team</w:t>
      </w:r>
    </w:p>
    <w:p w14:paraId="387948A9" w14:textId="77777777" w:rsidR="00B60DA2" w:rsidRPr="00184368" w:rsidRDefault="00C0657B">
      <w:pPr>
        <w:tabs>
          <w:tab w:val="left" w:pos="1540"/>
        </w:tabs>
        <w:ind w:left="1552" w:right="484" w:hanging="360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ab/>
      </w:r>
      <w:r w:rsidRPr="00184368">
        <w:rPr>
          <w:rFonts w:asciiTheme="majorHAnsi" w:hAnsiTheme="majorHAnsi"/>
          <w:sz w:val="22"/>
          <w:szCs w:val="22"/>
        </w:rPr>
        <w:t>Actively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</w:t>
      </w:r>
      <w:r w:rsidRPr="00184368">
        <w:rPr>
          <w:rFonts w:asciiTheme="majorHAnsi" w:hAnsiTheme="majorHAnsi"/>
          <w:spacing w:val="-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ovided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drug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</w:t>
      </w:r>
      <w:r w:rsidRPr="00184368">
        <w:rPr>
          <w:rFonts w:asciiTheme="majorHAnsi" w:hAnsiTheme="majorHAnsi"/>
          <w:spacing w:val="-1"/>
          <w:sz w:val="22"/>
          <w:szCs w:val="22"/>
        </w:rPr>
        <w:t>f</w:t>
      </w:r>
      <w:r w:rsidRPr="00184368">
        <w:rPr>
          <w:rFonts w:asciiTheme="majorHAnsi" w:hAnsiTheme="majorHAnsi"/>
          <w:spacing w:val="1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rmation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medical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team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 ti</w:t>
      </w:r>
      <w:r w:rsidRPr="00184368">
        <w:rPr>
          <w:rFonts w:asciiTheme="majorHAnsi" w:hAnsiTheme="majorHAnsi"/>
          <w:spacing w:val="-1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ely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manner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consisting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pediatric antibiotic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do</w:t>
      </w:r>
      <w:r w:rsidRPr="00184368">
        <w:rPr>
          <w:rFonts w:asciiTheme="majorHAnsi" w:hAnsiTheme="majorHAnsi"/>
          <w:spacing w:val="-1"/>
          <w:sz w:val="22"/>
          <w:szCs w:val="22"/>
        </w:rPr>
        <w:t>s</w:t>
      </w:r>
      <w:r w:rsidRPr="00184368">
        <w:rPr>
          <w:rFonts w:asciiTheme="majorHAnsi" w:hAnsiTheme="majorHAnsi"/>
          <w:sz w:val="22"/>
          <w:szCs w:val="22"/>
        </w:rPr>
        <w:t>ing,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interactions,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side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effects,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contraindications</w:t>
      </w:r>
    </w:p>
    <w:p w14:paraId="1FE53E15" w14:textId="77777777" w:rsidR="00B60DA2" w:rsidRPr="00184368" w:rsidRDefault="00C0657B">
      <w:pPr>
        <w:ind w:left="119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Res</w:t>
      </w:r>
      <w:r w:rsidRPr="00184368">
        <w:rPr>
          <w:rFonts w:asciiTheme="majorHAnsi" w:hAnsiTheme="majorHAnsi"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sz w:val="22"/>
          <w:szCs w:val="22"/>
        </w:rPr>
        <w:t>arched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1"/>
          <w:sz w:val="22"/>
          <w:szCs w:val="22"/>
        </w:rPr>
        <w:t>ad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i</w:t>
      </w:r>
      <w:r w:rsidRPr="00184368">
        <w:rPr>
          <w:rFonts w:asciiTheme="majorHAnsi" w:hAnsiTheme="majorHAnsi"/>
          <w:sz w:val="22"/>
          <w:szCs w:val="22"/>
        </w:rPr>
        <w:t>nistration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vaccines: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“Why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IM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versus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SQ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injections</w:t>
      </w:r>
      <w:r w:rsidRPr="00184368">
        <w:rPr>
          <w:rFonts w:asciiTheme="majorHAnsi" w:hAnsiTheme="majorHAnsi"/>
          <w:spacing w:val="1"/>
          <w:sz w:val="22"/>
          <w:szCs w:val="22"/>
        </w:rPr>
        <w:t>?</w:t>
      </w:r>
      <w:r w:rsidRPr="00184368">
        <w:rPr>
          <w:rFonts w:asciiTheme="majorHAnsi" w:hAnsiTheme="majorHAnsi"/>
          <w:sz w:val="22"/>
          <w:szCs w:val="22"/>
        </w:rPr>
        <w:t>”</w:t>
      </w:r>
    </w:p>
    <w:p w14:paraId="388B786E" w14:textId="77777777" w:rsidR="00B60DA2" w:rsidRPr="00184368" w:rsidRDefault="00B60DA2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5997F4C4" w14:textId="77777777" w:rsidR="00B60DA2" w:rsidRPr="00184368" w:rsidRDefault="00C0657B">
      <w:pPr>
        <w:ind w:left="11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pict w14:anchorId="1E8E78B7">
          <v:group id="_x0000_s1032" style="position:absolute;left:0;text-align:left;margin-left:57.6pt;margin-top:17.1pt;width:7in;height:0;z-index:-251658752;mso-position-horizontal-relative:page" coordorigin="1152,342" coordsize="10080,0">
            <v:shape id="_x0000_s1033" style="position:absolute;left:1152;top:342;width:10080;height:0" coordorigin="1152,342" coordsize="10080,0" path="m1152,342r10080,e" filled="f" strokeweight="1.98pt">
              <v:path arrowok="t"/>
            </v:shape>
            <w10:wrap anchorx="page"/>
          </v:group>
        </w:pict>
      </w:r>
      <w:r w:rsidRPr="00184368">
        <w:rPr>
          <w:rFonts w:asciiTheme="majorHAnsi" w:hAnsiTheme="majorHAnsi"/>
          <w:b/>
          <w:sz w:val="22"/>
          <w:szCs w:val="22"/>
        </w:rPr>
        <w:t>PROFESS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I</w:t>
      </w:r>
      <w:r w:rsidRPr="00184368">
        <w:rPr>
          <w:rFonts w:asciiTheme="majorHAnsi" w:hAnsiTheme="majorHAnsi"/>
          <w:b/>
          <w:sz w:val="22"/>
          <w:szCs w:val="22"/>
        </w:rPr>
        <w:t xml:space="preserve">ONAL 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EX</w:t>
      </w:r>
      <w:r w:rsidRPr="00184368">
        <w:rPr>
          <w:rFonts w:asciiTheme="majorHAnsi" w:hAnsiTheme="majorHAnsi"/>
          <w:b/>
          <w:sz w:val="22"/>
          <w:szCs w:val="22"/>
        </w:rPr>
        <w:t>PERI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N</w:t>
      </w:r>
      <w:r w:rsidRPr="00184368">
        <w:rPr>
          <w:rFonts w:asciiTheme="majorHAnsi" w:hAnsiTheme="majorHAnsi"/>
          <w:b/>
          <w:sz w:val="22"/>
          <w:szCs w:val="22"/>
        </w:rPr>
        <w:t>CE</w:t>
      </w:r>
    </w:p>
    <w:p w14:paraId="3595F71E" w14:textId="77777777" w:rsidR="00B60DA2" w:rsidRPr="00184368" w:rsidRDefault="00C0657B">
      <w:pPr>
        <w:spacing w:before="92"/>
        <w:ind w:left="112" w:right="1948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</w:rPr>
        <w:t>Pharmacy</w:t>
      </w:r>
      <w:r w:rsidRPr="00184368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I</w:t>
      </w:r>
      <w:r w:rsidRPr="00184368">
        <w:rPr>
          <w:rFonts w:asciiTheme="majorHAnsi" w:hAnsiTheme="majorHAnsi"/>
          <w:b/>
          <w:sz w:val="22"/>
          <w:szCs w:val="22"/>
        </w:rPr>
        <w:t xml:space="preserve">ntern               </w:t>
      </w:r>
      <w:r w:rsidRPr="00184368">
        <w:rPr>
          <w:rFonts w:asciiTheme="majorHAnsi" w:hAnsiTheme="majorHAnsi"/>
          <w:b/>
          <w:spacing w:val="51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Heartland</w:t>
      </w:r>
      <w:r w:rsidRPr="00184368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Healthcare</w:t>
      </w:r>
      <w:r w:rsidRPr="00184368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 xml:space="preserve">Services                              </w:t>
      </w:r>
      <w:r w:rsidRPr="00184368">
        <w:rPr>
          <w:rFonts w:asciiTheme="majorHAnsi" w:hAnsiTheme="majorHAnsi"/>
          <w:b/>
          <w:spacing w:val="50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Toledo,</w:t>
      </w:r>
      <w:r w:rsidRPr="00184368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OH Septem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b</w:t>
      </w:r>
      <w:r w:rsidRPr="00184368">
        <w:rPr>
          <w:rFonts w:asciiTheme="majorHAnsi" w:hAnsiTheme="majorHAnsi"/>
          <w:b/>
          <w:sz w:val="22"/>
          <w:szCs w:val="22"/>
        </w:rPr>
        <w:t>er</w:t>
      </w:r>
      <w:r w:rsidRPr="00184368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pacing w:val="2"/>
          <w:sz w:val="22"/>
          <w:szCs w:val="22"/>
        </w:rPr>
        <w:t>2</w:t>
      </w:r>
      <w:r w:rsidRPr="00184368">
        <w:rPr>
          <w:rFonts w:asciiTheme="majorHAnsi" w:hAnsiTheme="majorHAnsi"/>
          <w:b/>
          <w:sz w:val="22"/>
          <w:szCs w:val="22"/>
        </w:rPr>
        <w:t>002</w:t>
      </w:r>
      <w:r w:rsidRPr="0018436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–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prese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n</w:t>
      </w:r>
      <w:r w:rsidRPr="00184368">
        <w:rPr>
          <w:rFonts w:asciiTheme="majorHAnsi" w:hAnsiTheme="majorHAnsi"/>
          <w:b/>
          <w:sz w:val="22"/>
          <w:szCs w:val="22"/>
        </w:rPr>
        <w:t>t</w:t>
      </w:r>
    </w:p>
    <w:p w14:paraId="553613A9" w14:textId="77777777" w:rsidR="00B60DA2" w:rsidRPr="00184368" w:rsidRDefault="00C0657B">
      <w:pPr>
        <w:tabs>
          <w:tab w:val="left" w:pos="820"/>
        </w:tabs>
        <w:spacing w:before="2" w:line="240" w:lineRule="exact"/>
        <w:ind w:left="832" w:right="1240" w:hanging="360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ab/>
      </w:r>
      <w:r w:rsidRPr="00184368">
        <w:rPr>
          <w:rFonts w:asciiTheme="majorHAnsi" w:hAnsiTheme="majorHAnsi"/>
          <w:sz w:val="22"/>
          <w:szCs w:val="22"/>
        </w:rPr>
        <w:t>Rec</w:t>
      </w:r>
      <w:r w:rsidRPr="00184368">
        <w:rPr>
          <w:rFonts w:asciiTheme="majorHAnsi" w:hAnsiTheme="majorHAnsi"/>
          <w:spacing w:val="2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mmend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appropriate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drug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therapy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t</w:t>
      </w:r>
      <w:r w:rsidRPr="00184368">
        <w:rPr>
          <w:rFonts w:asciiTheme="majorHAnsi" w:hAnsiTheme="majorHAnsi"/>
          <w:sz w:val="22"/>
          <w:szCs w:val="22"/>
        </w:rPr>
        <w:t>o ph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sician</w:t>
      </w:r>
      <w:r w:rsidRPr="00184368">
        <w:rPr>
          <w:rFonts w:asciiTheme="majorHAnsi" w:hAnsiTheme="majorHAnsi"/>
          <w:spacing w:val="-2"/>
          <w:sz w:val="22"/>
          <w:szCs w:val="22"/>
        </w:rPr>
        <w:t>s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onitor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therapy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per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</w:t>
      </w:r>
      <w:r w:rsidRPr="00184368">
        <w:rPr>
          <w:rFonts w:asciiTheme="majorHAnsi" w:hAnsiTheme="majorHAnsi"/>
          <w:spacing w:val="-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oto</w:t>
      </w:r>
      <w:r w:rsidRPr="00184368">
        <w:rPr>
          <w:rFonts w:asciiTheme="majorHAnsi" w:hAnsiTheme="majorHAnsi"/>
          <w:spacing w:val="-1"/>
          <w:sz w:val="22"/>
          <w:szCs w:val="22"/>
        </w:rPr>
        <w:t>c</w:t>
      </w:r>
      <w:r w:rsidRPr="00184368">
        <w:rPr>
          <w:rFonts w:asciiTheme="majorHAnsi" w:hAnsiTheme="majorHAnsi"/>
          <w:sz w:val="22"/>
          <w:szCs w:val="22"/>
        </w:rPr>
        <w:t>ol,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i</w:t>
      </w:r>
      <w:r w:rsidRPr="00184368">
        <w:rPr>
          <w:rFonts w:asciiTheme="majorHAnsi" w:hAnsiTheme="majorHAnsi"/>
          <w:spacing w:val="1"/>
          <w:sz w:val="22"/>
          <w:szCs w:val="22"/>
        </w:rPr>
        <w:t>n</w:t>
      </w:r>
      <w:r w:rsidRPr="00184368">
        <w:rPr>
          <w:rFonts w:asciiTheme="majorHAnsi" w:hAnsiTheme="majorHAnsi"/>
          <w:sz w:val="22"/>
          <w:szCs w:val="22"/>
        </w:rPr>
        <w:t>itia</w:t>
      </w:r>
      <w:r w:rsidRPr="00184368">
        <w:rPr>
          <w:rFonts w:asciiTheme="majorHAnsi" w:hAnsiTheme="majorHAnsi"/>
          <w:spacing w:val="-1"/>
          <w:sz w:val="22"/>
          <w:szCs w:val="22"/>
        </w:rPr>
        <w:t>t</w:t>
      </w:r>
      <w:r w:rsidRPr="00184368">
        <w:rPr>
          <w:rFonts w:asciiTheme="majorHAnsi" w:hAnsiTheme="majorHAnsi"/>
          <w:sz w:val="22"/>
          <w:szCs w:val="22"/>
        </w:rPr>
        <w:t>e appropriate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for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ulary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</w:t>
      </w:r>
      <w:r w:rsidRPr="00184368">
        <w:rPr>
          <w:rFonts w:asciiTheme="majorHAnsi" w:hAnsiTheme="majorHAnsi"/>
          <w:spacing w:val="-1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cedures</w:t>
      </w:r>
    </w:p>
    <w:p w14:paraId="169D2B77" w14:textId="77777777" w:rsidR="00B60DA2" w:rsidRPr="00184368" w:rsidRDefault="00C0657B">
      <w:pPr>
        <w:spacing w:line="240" w:lineRule="exact"/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Proficient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at c</w:t>
      </w:r>
      <w:r w:rsidRPr="00184368">
        <w:rPr>
          <w:rFonts w:asciiTheme="majorHAnsi" w:hAnsiTheme="majorHAnsi"/>
          <w:spacing w:val="2"/>
          <w:sz w:val="22"/>
          <w:szCs w:val="22"/>
        </w:rPr>
        <w:t>o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pounding</w:t>
      </w:r>
      <w:r w:rsidRPr="00184368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prescriptions,</w:t>
      </w:r>
      <w:r w:rsidRPr="00184368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prepar</w:t>
      </w:r>
      <w:r w:rsidRPr="00184368">
        <w:rPr>
          <w:rFonts w:asciiTheme="majorHAnsi" w:hAnsiTheme="majorHAnsi"/>
          <w:spacing w:val="1"/>
          <w:sz w:val="22"/>
          <w:szCs w:val="22"/>
        </w:rPr>
        <w:t>i</w:t>
      </w:r>
      <w:r w:rsidRPr="00184368">
        <w:rPr>
          <w:rFonts w:asciiTheme="majorHAnsi" w:hAnsiTheme="majorHAnsi"/>
          <w:sz w:val="22"/>
          <w:szCs w:val="22"/>
        </w:rPr>
        <w:t>ng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intravenous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medications,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order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ent</w:t>
      </w:r>
      <w:r w:rsidRPr="00184368">
        <w:rPr>
          <w:rFonts w:asciiTheme="majorHAnsi" w:hAnsiTheme="majorHAnsi"/>
          <w:spacing w:val="-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y</w:t>
      </w:r>
    </w:p>
    <w:p w14:paraId="26992B61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</w:t>
      </w:r>
      <w:r w:rsidRPr="00184368">
        <w:rPr>
          <w:rFonts w:asciiTheme="majorHAnsi" w:hAnsiTheme="majorHAnsi"/>
          <w:spacing w:val="2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m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unica</w:t>
      </w:r>
      <w:r w:rsidRPr="00184368">
        <w:rPr>
          <w:rFonts w:asciiTheme="majorHAnsi" w:hAnsiTheme="majorHAnsi"/>
          <w:spacing w:val="2"/>
          <w:sz w:val="22"/>
          <w:szCs w:val="22"/>
        </w:rPr>
        <w:t>t</w:t>
      </w:r>
      <w:r w:rsidRPr="00184368">
        <w:rPr>
          <w:rFonts w:asciiTheme="majorHAnsi" w:hAnsiTheme="majorHAnsi"/>
          <w:sz w:val="22"/>
          <w:szCs w:val="22"/>
        </w:rPr>
        <w:t>e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effectively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with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nurses,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other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pacing w:val="1"/>
          <w:sz w:val="22"/>
          <w:szCs w:val="22"/>
        </w:rPr>
        <w:t>a</w:t>
      </w:r>
      <w:r w:rsidRPr="00184368">
        <w:rPr>
          <w:rFonts w:asciiTheme="majorHAnsi" w:hAnsiTheme="majorHAnsi"/>
          <w:sz w:val="22"/>
          <w:szCs w:val="22"/>
        </w:rPr>
        <w:t>cists,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physicians</w:t>
      </w:r>
    </w:p>
    <w:p w14:paraId="5D21F616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Excel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at</w:t>
      </w:r>
      <w:r w:rsidRPr="0018436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pacing w:val="1"/>
          <w:sz w:val="22"/>
          <w:szCs w:val="22"/>
        </w:rPr>
        <w:t>u</w:t>
      </w:r>
      <w:r w:rsidRPr="00184368">
        <w:rPr>
          <w:rFonts w:asciiTheme="majorHAnsi" w:hAnsiTheme="majorHAnsi"/>
          <w:sz w:val="22"/>
          <w:szCs w:val="22"/>
        </w:rPr>
        <w:t>ltitasking</w:t>
      </w:r>
    </w:p>
    <w:p w14:paraId="7AEA9FA0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Function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as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d</w:t>
      </w:r>
      <w:r w:rsidRPr="00184368">
        <w:rPr>
          <w:rFonts w:asciiTheme="majorHAnsi" w:hAnsiTheme="majorHAnsi"/>
          <w:sz w:val="22"/>
          <w:szCs w:val="22"/>
        </w:rPr>
        <w:t>rug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infor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ation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consultant</w:t>
      </w:r>
    </w:p>
    <w:p w14:paraId="15FAC413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5040C59F" w14:textId="77777777" w:rsidR="00B60DA2" w:rsidRPr="00184368" w:rsidRDefault="00C0657B">
      <w:pPr>
        <w:ind w:left="112" w:right="1947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</w:rPr>
        <w:t>Pharmacy</w:t>
      </w:r>
      <w:r w:rsidRPr="00184368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 xml:space="preserve">Intern                      </w:t>
      </w:r>
      <w:r w:rsidRPr="00184368">
        <w:rPr>
          <w:rFonts w:asciiTheme="majorHAnsi" w:hAnsiTheme="majorHAnsi"/>
          <w:b/>
          <w:spacing w:val="52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The</w:t>
      </w:r>
      <w:r w:rsidRPr="00184368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P</w:t>
      </w:r>
      <w:r w:rsidRPr="00184368">
        <w:rPr>
          <w:rFonts w:asciiTheme="majorHAnsi" w:hAnsiTheme="majorHAnsi"/>
          <w:b/>
          <w:sz w:val="22"/>
          <w:szCs w:val="22"/>
        </w:rPr>
        <w:t>harm</w:t>
      </w:r>
      <w:r w:rsidRPr="00184368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 xml:space="preserve">Pharmacy                                      </w:t>
      </w:r>
      <w:r w:rsidRPr="00184368">
        <w:rPr>
          <w:rFonts w:asciiTheme="majorHAnsi" w:hAnsiTheme="majorHAnsi"/>
          <w:b/>
          <w:spacing w:val="16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Toledo,</w:t>
      </w:r>
      <w:r w:rsidRPr="00184368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OH August</w:t>
      </w:r>
      <w:r w:rsidRPr="00184368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2001</w:t>
      </w:r>
      <w:r w:rsidRPr="0018436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– May</w:t>
      </w:r>
      <w:r w:rsidRPr="0018436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20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0</w:t>
      </w:r>
      <w:r w:rsidRPr="00184368">
        <w:rPr>
          <w:rFonts w:asciiTheme="majorHAnsi" w:hAnsiTheme="majorHAnsi"/>
          <w:b/>
          <w:sz w:val="22"/>
          <w:szCs w:val="22"/>
        </w:rPr>
        <w:t>2,</w:t>
      </w:r>
      <w:r w:rsidRPr="00184368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October</w:t>
      </w:r>
      <w:r w:rsidRPr="00184368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2000</w:t>
      </w:r>
      <w:r w:rsidRPr="00184368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– M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a</w:t>
      </w:r>
      <w:r w:rsidRPr="00184368">
        <w:rPr>
          <w:rFonts w:asciiTheme="majorHAnsi" w:hAnsiTheme="majorHAnsi"/>
          <w:b/>
          <w:sz w:val="22"/>
          <w:szCs w:val="22"/>
        </w:rPr>
        <w:t>y</w:t>
      </w:r>
      <w:r w:rsidRPr="00184368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2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00</w:t>
      </w:r>
      <w:r w:rsidRPr="00184368">
        <w:rPr>
          <w:rFonts w:asciiTheme="majorHAnsi" w:hAnsiTheme="majorHAnsi"/>
          <w:b/>
          <w:sz w:val="22"/>
          <w:szCs w:val="22"/>
        </w:rPr>
        <w:t>1</w:t>
      </w:r>
    </w:p>
    <w:p w14:paraId="5FEA51DB" w14:textId="77777777" w:rsidR="00B60DA2" w:rsidRPr="00184368" w:rsidRDefault="00C0657B">
      <w:pPr>
        <w:spacing w:line="240" w:lineRule="exact"/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Dispensed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prescriptions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patients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quickly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accurately</w:t>
      </w:r>
    </w:p>
    <w:p w14:paraId="3B532A62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Efficiently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</w:t>
      </w:r>
      <w:r w:rsidRPr="00184368">
        <w:rPr>
          <w:rFonts w:asciiTheme="majorHAnsi" w:hAnsiTheme="majorHAnsi"/>
          <w:spacing w:val="-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oble</w:t>
      </w:r>
      <w:r w:rsidRPr="00184368">
        <w:rPr>
          <w:rFonts w:asciiTheme="majorHAnsi" w:hAnsiTheme="majorHAnsi"/>
          <w:spacing w:val="-1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-solved</w:t>
      </w:r>
      <w:r w:rsidRPr="00184368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patient/insu</w:t>
      </w:r>
      <w:r w:rsidRPr="00184368">
        <w:rPr>
          <w:rFonts w:asciiTheme="majorHAnsi" w:hAnsiTheme="majorHAnsi"/>
          <w:spacing w:val="-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ance</w:t>
      </w:r>
      <w:r w:rsidRPr="00184368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</w:t>
      </w:r>
      <w:r w:rsidRPr="00184368">
        <w:rPr>
          <w:rFonts w:asciiTheme="majorHAnsi" w:hAnsiTheme="majorHAnsi"/>
          <w:spacing w:val="2"/>
          <w:sz w:val="22"/>
          <w:szCs w:val="22"/>
        </w:rPr>
        <w:t>o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pacing w:val="1"/>
          <w:sz w:val="22"/>
          <w:szCs w:val="22"/>
        </w:rPr>
        <w:t>p</w:t>
      </w:r>
      <w:r w:rsidRPr="00184368">
        <w:rPr>
          <w:rFonts w:asciiTheme="majorHAnsi" w:hAnsiTheme="majorHAnsi"/>
          <w:sz w:val="22"/>
          <w:szCs w:val="22"/>
        </w:rPr>
        <w:t>a</w:t>
      </w:r>
      <w:r w:rsidRPr="00184368">
        <w:rPr>
          <w:rFonts w:asciiTheme="majorHAnsi" w:hAnsiTheme="majorHAnsi"/>
          <w:spacing w:val="2"/>
          <w:sz w:val="22"/>
          <w:szCs w:val="22"/>
        </w:rPr>
        <w:t>n</w:t>
      </w:r>
      <w:r w:rsidRPr="00184368">
        <w:rPr>
          <w:rFonts w:asciiTheme="majorHAnsi" w:hAnsiTheme="majorHAnsi"/>
          <w:sz w:val="22"/>
          <w:szCs w:val="22"/>
        </w:rPr>
        <w:t>y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issues</w:t>
      </w:r>
    </w:p>
    <w:p w14:paraId="008DB3B1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Counseled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patients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on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cor</w:t>
      </w:r>
      <w:r w:rsidRPr="00184368">
        <w:rPr>
          <w:rFonts w:asciiTheme="majorHAnsi" w:hAnsiTheme="majorHAnsi"/>
          <w:spacing w:val="-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ect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use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over–the–counter</w:t>
      </w:r>
      <w:r w:rsidRPr="00184368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medications</w:t>
      </w:r>
    </w:p>
    <w:p w14:paraId="573348B8" w14:textId="77777777" w:rsidR="00B60DA2" w:rsidRPr="00184368" w:rsidRDefault="00B60DA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65799641" w14:textId="77777777" w:rsidR="00B60DA2" w:rsidRPr="00184368" w:rsidRDefault="00C0657B">
      <w:pPr>
        <w:ind w:left="112" w:right="1547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</w:rPr>
        <w:t>Pharmacy</w:t>
      </w:r>
      <w:r w:rsidRPr="00184368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I</w:t>
      </w:r>
      <w:r w:rsidRPr="00184368">
        <w:rPr>
          <w:rFonts w:asciiTheme="majorHAnsi" w:hAnsiTheme="majorHAnsi"/>
          <w:b/>
          <w:sz w:val="22"/>
          <w:szCs w:val="22"/>
        </w:rPr>
        <w:t xml:space="preserve">ntern                     </w:t>
      </w:r>
      <w:r w:rsidRPr="00184368">
        <w:rPr>
          <w:rFonts w:asciiTheme="majorHAnsi" w:hAnsiTheme="majorHAnsi"/>
          <w:b/>
          <w:spacing w:val="51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Mercy</w:t>
      </w:r>
      <w:r w:rsidRPr="00184368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Medical</w:t>
      </w:r>
      <w:r w:rsidRPr="00184368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C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b/>
          <w:sz w:val="22"/>
          <w:szCs w:val="22"/>
        </w:rPr>
        <w:t>nter</w:t>
      </w:r>
      <w:r w:rsidRPr="00184368">
        <w:rPr>
          <w:rFonts w:asciiTheme="majorHAnsi" w:hAnsiTheme="majorHAnsi"/>
          <w:b/>
          <w:sz w:val="22"/>
          <w:szCs w:val="22"/>
        </w:rPr>
        <w:t xml:space="preserve">                                      </w:t>
      </w:r>
      <w:r w:rsidRPr="00184368">
        <w:rPr>
          <w:rFonts w:asciiTheme="majorHAnsi" w:hAnsiTheme="majorHAnsi"/>
          <w:b/>
          <w:spacing w:val="39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Springfield,</w:t>
      </w:r>
      <w:r w:rsidRPr="00184368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OH May</w:t>
      </w:r>
      <w:r w:rsidRPr="00184368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2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0</w:t>
      </w:r>
      <w:r w:rsidRPr="00184368">
        <w:rPr>
          <w:rFonts w:asciiTheme="majorHAnsi" w:hAnsiTheme="majorHAnsi"/>
          <w:b/>
          <w:sz w:val="22"/>
          <w:szCs w:val="22"/>
        </w:rPr>
        <w:t>02</w:t>
      </w:r>
      <w:r w:rsidRPr="0018436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–</w:t>
      </w:r>
      <w:r w:rsidRPr="0018436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August</w:t>
      </w:r>
      <w:r w:rsidRPr="00184368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2002,</w:t>
      </w:r>
      <w:r w:rsidRPr="00184368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May</w:t>
      </w:r>
      <w:r w:rsidRPr="00184368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2</w:t>
      </w:r>
      <w:r w:rsidRPr="00184368">
        <w:rPr>
          <w:rFonts w:asciiTheme="majorHAnsi" w:hAnsiTheme="majorHAnsi"/>
          <w:b/>
          <w:sz w:val="22"/>
          <w:szCs w:val="22"/>
        </w:rPr>
        <w:t>001</w:t>
      </w:r>
      <w:r w:rsidRPr="0018436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–</w:t>
      </w:r>
      <w:r w:rsidRPr="0018436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August</w:t>
      </w:r>
      <w:r w:rsidRPr="00184368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2001</w:t>
      </w:r>
    </w:p>
    <w:p w14:paraId="04863800" w14:textId="77777777" w:rsidR="00B60DA2" w:rsidRPr="00184368" w:rsidRDefault="00C0657B">
      <w:pPr>
        <w:spacing w:line="240" w:lineRule="exact"/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Proficient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t</w:t>
      </w:r>
      <w:r w:rsidRPr="00184368">
        <w:rPr>
          <w:rFonts w:asciiTheme="majorHAnsi" w:hAnsiTheme="majorHAnsi"/>
          <w:sz w:val="22"/>
          <w:szCs w:val="22"/>
        </w:rPr>
        <w:t>echnician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du</w:t>
      </w:r>
      <w:r w:rsidRPr="00184368">
        <w:rPr>
          <w:rFonts w:asciiTheme="majorHAnsi" w:hAnsiTheme="majorHAnsi"/>
          <w:spacing w:val="-1"/>
          <w:sz w:val="22"/>
          <w:szCs w:val="22"/>
        </w:rPr>
        <w:t>t</w:t>
      </w:r>
      <w:r w:rsidRPr="00184368">
        <w:rPr>
          <w:rFonts w:asciiTheme="majorHAnsi" w:hAnsiTheme="majorHAnsi"/>
          <w:sz w:val="22"/>
          <w:szCs w:val="22"/>
        </w:rPr>
        <w:t>ies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the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areas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Inpatient,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Long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Term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Car</w:t>
      </w:r>
      <w:r w:rsidRPr="00184368">
        <w:rPr>
          <w:rFonts w:asciiTheme="majorHAnsi" w:hAnsiTheme="majorHAnsi"/>
          <w:spacing w:val="-1"/>
          <w:sz w:val="22"/>
          <w:szCs w:val="22"/>
        </w:rPr>
        <w:t>e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Outpatient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Care,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</w:p>
    <w:p w14:paraId="2C1EF932" w14:textId="77777777" w:rsidR="00B60DA2" w:rsidRPr="00184368" w:rsidRDefault="00C0657B">
      <w:pPr>
        <w:ind w:left="83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>Intravenous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Medication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p</w:t>
      </w:r>
      <w:r w:rsidRPr="00184368">
        <w:rPr>
          <w:rFonts w:asciiTheme="majorHAnsi" w:hAnsiTheme="majorHAnsi"/>
          <w:sz w:val="22"/>
          <w:szCs w:val="22"/>
        </w:rPr>
        <w:t>reparation</w:t>
      </w:r>
    </w:p>
    <w:p w14:paraId="3B4AB88C" w14:textId="77777777" w:rsidR="00B60DA2" w:rsidRPr="00184368" w:rsidRDefault="00C0657B">
      <w:pPr>
        <w:spacing w:line="240" w:lineRule="exact"/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Developed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new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proved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he</w:t>
      </w:r>
      <w:r w:rsidRPr="00184368">
        <w:rPr>
          <w:rFonts w:asciiTheme="majorHAnsi" w:hAnsiTheme="majorHAnsi"/>
          <w:sz w:val="22"/>
          <w:szCs w:val="22"/>
        </w:rPr>
        <w:t>parin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proto</w:t>
      </w:r>
      <w:r w:rsidRPr="00184368">
        <w:rPr>
          <w:rFonts w:asciiTheme="majorHAnsi" w:hAnsiTheme="majorHAnsi"/>
          <w:spacing w:val="-1"/>
          <w:sz w:val="22"/>
          <w:szCs w:val="22"/>
        </w:rPr>
        <w:t>c</w:t>
      </w:r>
      <w:r w:rsidRPr="00184368">
        <w:rPr>
          <w:rFonts w:asciiTheme="majorHAnsi" w:hAnsiTheme="majorHAnsi"/>
          <w:sz w:val="22"/>
          <w:szCs w:val="22"/>
        </w:rPr>
        <w:t>ol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for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use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th</w:t>
      </w:r>
      <w:r w:rsidRPr="00184368">
        <w:rPr>
          <w:rFonts w:asciiTheme="majorHAnsi" w:hAnsiTheme="majorHAnsi"/>
          <w:spacing w:val="-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oug</w:t>
      </w:r>
      <w:r w:rsidRPr="00184368">
        <w:rPr>
          <w:rFonts w:asciiTheme="majorHAnsi" w:hAnsiTheme="majorHAnsi"/>
          <w:spacing w:val="-1"/>
          <w:sz w:val="22"/>
          <w:szCs w:val="22"/>
        </w:rPr>
        <w:t>h</w:t>
      </w:r>
      <w:r w:rsidRPr="00184368">
        <w:rPr>
          <w:rFonts w:asciiTheme="majorHAnsi" w:hAnsiTheme="majorHAnsi"/>
          <w:sz w:val="22"/>
          <w:szCs w:val="22"/>
        </w:rPr>
        <w:t>out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t</w:t>
      </w:r>
      <w:r w:rsidRPr="00184368">
        <w:rPr>
          <w:rFonts w:asciiTheme="majorHAnsi" w:hAnsiTheme="majorHAnsi"/>
          <w:spacing w:val="1"/>
          <w:sz w:val="22"/>
          <w:szCs w:val="22"/>
        </w:rPr>
        <w:t>h</w:t>
      </w:r>
      <w:r w:rsidRPr="00184368">
        <w:rPr>
          <w:rFonts w:asciiTheme="majorHAnsi" w:hAnsiTheme="majorHAnsi"/>
          <w:sz w:val="22"/>
          <w:szCs w:val="22"/>
        </w:rPr>
        <w:t>e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h</w:t>
      </w:r>
      <w:r w:rsidRPr="00184368">
        <w:rPr>
          <w:rFonts w:asciiTheme="majorHAnsi" w:hAnsiTheme="majorHAnsi"/>
          <w:spacing w:val="1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spital</w:t>
      </w:r>
    </w:p>
    <w:p w14:paraId="3C96B457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Reorganized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ergency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Room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Chart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list of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edications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for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Mercy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Me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pacing w:val="1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rial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H</w:t>
      </w:r>
      <w:r w:rsidRPr="00184368">
        <w:rPr>
          <w:rFonts w:asciiTheme="majorHAnsi" w:hAnsiTheme="majorHAnsi"/>
          <w:spacing w:val="2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spital</w:t>
      </w:r>
    </w:p>
    <w:p w14:paraId="7C915381" w14:textId="77777777" w:rsidR="00B60DA2" w:rsidRPr="00184368" w:rsidRDefault="00C0657B">
      <w:pPr>
        <w:tabs>
          <w:tab w:val="left" w:pos="820"/>
        </w:tabs>
        <w:ind w:left="832" w:right="677" w:hanging="360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ab/>
      </w:r>
      <w:r w:rsidRPr="00184368">
        <w:rPr>
          <w:rFonts w:asciiTheme="majorHAnsi" w:hAnsiTheme="majorHAnsi"/>
          <w:sz w:val="22"/>
          <w:szCs w:val="22"/>
        </w:rPr>
        <w:t>Maintained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adequate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supp</w:t>
      </w:r>
      <w:r w:rsidRPr="00184368">
        <w:rPr>
          <w:rFonts w:asciiTheme="majorHAnsi" w:hAnsiTheme="majorHAnsi"/>
          <w:spacing w:val="-1"/>
          <w:sz w:val="22"/>
          <w:szCs w:val="22"/>
        </w:rPr>
        <w:t>l</w:t>
      </w:r>
      <w:r w:rsidRPr="00184368">
        <w:rPr>
          <w:rFonts w:asciiTheme="majorHAnsi" w:hAnsiTheme="majorHAnsi"/>
          <w:sz w:val="22"/>
          <w:szCs w:val="22"/>
        </w:rPr>
        <w:t>ies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assigned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area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 xml:space="preserve">so 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e</w:t>
      </w:r>
      <w:r w:rsidRPr="00184368">
        <w:rPr>
          <w:rFonts w:asciiTheme="majorHAnsi" w:hAnsiTheme="majorHAnsi"/>
          <w:spacing w:val="2"/>
          <w:sz w:val="22"/>
          <w:szCs w:val="22"/>
        </w:rPr>
        <w:t>d</w:t>
      </w:r>
      <w:r w:rsidRPr="00184368">
        <w:rPr>
          <w:rFonts w:asciiTheme="majorHAnsi" w:hAnsiTheme="majorHAnsi"/>
          <w:spacing w:val="-1"/>
          <w:sz w:val="22"/>
          <w:szCs w:val="22"/>
        </w:rPr>
        <w:t>i</w:t>
      </w:r>
      <w:r w:rsidRPr="00184368">
        <w:rPr>
          <w:rFonts w:asciiTheme="majorHAnsi" w:hAnsiTheme="majorHAnsi"/>
          <w:sz w:val="22"/>
          <w:szCs w:val="22"/>
        </w:rPr>
        <w:t>cations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were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dispensed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t</w:t>
      </w:r>
      <w:r w:rsidRPr="00184368">
        <w:rPr>
          <w:rFonts w:asciiTheme="majorHAnsi" w:hAnsiTheme="majorHAnsi"/>
          <w:spacing w:val="1"/>
          <w:sz w:val="22"/>
          <w:szCs w:val="22"/>
        </w:rPr>
        <w:t>i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ely</w:t>
      </w:r>
      <w:r w:rsidRPr="0018436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ef</w:t>
      </w:r>
      <w:r w:rsidRPr="00184368">
        <w:rPr>
          <w:rFonts w:asciiTheme="majorHAnsi" w:hAnsiTheme="majorHAnsi"/>
          <w:spacing w:val="-1"/>
          <w:sz w:val="22"/>
          <w:szCs w:val="22"/>
        </w:rPr>
        <w:t>f</w:t>
      </w:r>
      <w:r w:rsidRPr="00184368">
        <w:rPr>
          <w:rFonts w:asciiTheme="majorHAnsi" w:hAnsiTheme="majorHAnsi"/>
          <w:sz w:val="22"/>
          <w:szCs w:val="22"/>
        </w:rPr>
        <w:t>i</w:t>
      </w:r>
      <w:r w:rsidRPr="00184368">
        <w:rPr>
          <w:rFonts w:asciiTheme="majorHAnsi" w:hAnsiTheme="majorHAnsi"/>
          <w:sz w:val="22"/>
          <w:szCs w:val="22"/>
        </w:rPr>
        <w:t>cient manner,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including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legend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d</w:t>
      </w:r>
      <w:r w:rsidRPr="00184368">
        <w:rPr>
          <w:rFonts w:asciiTheme="majorHAnsi" w:hAnsiTheme="majorHAnsi"/>
          <w:sz w:val="22"/>
          <w:szCs w:val="22"/>
        </w:rPr>
        <w:t>rug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</w:t>
      </w:r>
      <w:r w:rsidRPr="00184368">
        <w:rPr>
          <w:rFonts w:asciiTheme="majorHAnsi" w:hAnsiTheme="majorHAnsi"/>
          <w:spacing w:val="-1"/>
          <w:sz w:val="22"/>
          <w:szCs w:val="22"/>
        </w:rPr>
        <w:t>ro</w:t>
      </w:r>
      <w:r w:rsidRPr="00184368">
        <w:rPr>
          <w:rFonts w:asciiTheme="majorHAnsi" w:hAnsiTheme="majorHAnsi"/>
          <w:sz w:val="22"/>
          <w:szCs w:val="22"/>
        </w:rPr>
        <w:t>ducts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OTC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m</w:t>
      </w:r>
      <w:r w:rsidRPr="00184368">
        <w:rPr>
          <w:rFonts w:asciiTheme="majorHAnsi" w:hAnsiTheme="majorHAnsi"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sz w:val="22"/>
          <w:szCs w:val="22"/>
        </w:rPr>
        <w:t>dications</w:t>
      </w:r>
    </w:p>
    <w:p w14:paraId="6E3D7D43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Assisted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with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invento</w:t>
      </w:r>
      <w:r w:rsidRPr="00184368">
        <w:rPr>
          <w:rFonts w:asciiTheme="majorHAnsi" w:hAnsiTheme="majorHAnsi"/>
          <w:spacing w:val="-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y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review</w:t>
      </w:r>
    </w:p>
    <w:p w14:paraId="47FB67DA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Received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“</w:t>
      </w:r>
      <w:r w:rsidRPr="00184368">
        <w:rPr>
          <w:rFonts w:asciiTheme="majorHAnsi" w:hAnsiTheme="majorHAnsi"/>
          <w:spacing w:val="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ercy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Care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pacing w:val="1"/>
          <w:sz w:val="22"/>
          <w:szCs w:val="22"/>
        </w:rPr>
        <w:t>pa</w:t>
      </w:r>
      <w:r w:rsidRPr="00184368">
        <w:rPr>
          <w:rFonts w:asciiTheme="majorHAnsi" w:hAnsiTheme="majorHAnsi"/>
          <w:sz w:val="22"/>
          <w:szCs w:val="22"/>
        </w:rPr>
        <w:t>ssion”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award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for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1"/>
          <w:sz w:val="22"/>
          <w:szCs w:val="22"/>
        </w:rPr>
        <w:t>ex</w:t>
      </w:r>
      <w:r w:rsidRPr="00184368">
        <w:rPr>
          <w:rFonts w:asciiTheme="majorHAnsi" w:hAnsiTheme="majorHAnsi"/>
          <w:sz w:val="22"/>
          <w:szCs w:val="22"/>
        </w:rPr>
        <w:t>ceeding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duties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to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help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 coworker</w:t>
      </w:r>
    </w:p>
    <w:p w14:paraId="12CC016C" w14:textId="77777777" w:rsidR="00B60DA2" w:rsidRPr="00184368" w:rsidRDefault="00B60DA2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375F3CF0" w14:textId="77777777" w:rsidR="00B60DA2" w:rsidRPr="00184368" w:rsidRDefault="00C0657B">
      <w:pPr>
        <w:ind w:left="11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</w:rPr>
        <w:t>ADD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I</w:t>
      </w:r>
      <w:r w:rsidRPr="00184368">
        <w:rPr>
          <w:rFonts w:asciiTheme="majorHAnsi" w:hAnsiTheme="majorHAnsi"/>
          <w:b/>
          <w:sz w:val="22"/>
          <w:szCs w:val="22"/>
        </w:rPr>
        <w:t xml:space="preserve">TIONAL 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X</w:t>
      </w:r>
      <w:r w:rsidRPr="00184368">
        <w:rPr>
          <w:rFonts w:asciiTheme="majorHAnsi" w:hAnsiTheme="majorHAnsi"/>
          <w:b/>
          <w:sz w:val="22"/>
          <w:szCs w:val="22"/>
        </w:rPr>
        <w:t>P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b/>
          <w:sz w:val="22"/>
          <w:szCs w:val="22"/>
        </w:rPr>
        <w:t>RIENCE</w:t>
      </w:r>
    </w:p>
    <w:p w14:paraId="5BB19F93" w14:textId="77777777" w:rsidR="00B60DA2" w:rsidRPr="00184368" w:rsidRDefault="00C0657B">
      <w:pPr>
        <w:spacing w:before="92"/>
        <w:ind w:left="112" w:right="1951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pict w14:anchorId="5AB9B75B">
          <v:group id="_x0000_s1030" style="position:absolute;left:0;text-align:left;margin-left:57.6pt;margin-top:5.85pt;width:7in;height:0;z-index:-251657728;mso-position-horizontal-relative:page" coordorigin="1152,117" coordsize="10080,0">
            <v:shape id="_x0000_s1031" style="position:absolute;left:1152;top:117;width:10080;height:0" coordorigin="1152,117" coordsize="10080,0" path="m1152,117r10080,e" filled="f" strokeweight="1.98pt">
              <v:path arrowok="t"/>
            </v:shape>
            <w10:wrap anchorx="page"/>
          </v:group>
        </w:pict>
      </w:r>
      <w:r w:rsidRPr="00184368">
        <w:rPr>
          <w:rFonts w:asciiTheme="majorHAnsi" w:hAnsiTheme="majorHAnsi"/>
          <w:b/>
          <w:sz w:val="22"/>
          <w:szCs w:val="22"/>
        </w:rPr>
        <w:t>Lab</w:t>
      </w:r>
      <w:r w:rsidRPr="00184368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Teaching</w:t>
      </w:r>
      <w:r w:rsidRPr="00184368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 xml:space="preserve">Assistant           </w:t>
      </w:r>
      <w:r w:rsidRPr="00184368">
        <w:rPr>
          <w:rFonts w:asciiTheme="majorHAnsi" w:hAnsiTheme="majorHAnsi"/>
          <w:b/>
          <w:spacing w:val="47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The</w:t>
      </w:r>
      <w:r w:rsidRPr="00184368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University</w:t>
      </w:r>
      <w:r w:rsidRPr="00184368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of</w:t>
      </w:r>
      <w:r w:rsidRPr="0018436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 xml:space="preserve">Toledo                                  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Toledo,</w:t>
      </w:r>
      <w:r w:rsidRPr="00184368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OH Fall</w:t>
      </w:r>
      <w:r w:rsidRPr="00184368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2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0</w:t>
      </w:r>
      <w:r w:rsidRPr="00184368">
        <w:rPr>
          <w:rFonts w:asciiTheme="majorHAnsi" w:hAnsiTheme="majorHAnsi"/>
          <w:b/>
          <w:sz w:val="22"/>
          <w:szCs w:val="22"/>
        </w:rPr>
        <w:t>03</w:t>
      </w:r>
      <w:r w:rsidRPr="0018436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 xml:space="preserve">– 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S</w:t>
      </w:r>
      <w:r w:rsidRPr="00184368">
        <w:rPr>
          <w:rFonts w:asciiTheme="majorHAnsi" w:hAnsiTheme="majorHAnsi"/>
          <w:b/>
          <w:sz w:val="22"/>
          <w:szCs w:val="22"/>
        </w:rPr>
        <w:t>pring</w:t>
      </w:r>
      <w:r w:rsidRPr="0018436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20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0</w:t>
      </w:r>
      <w:r w:rsidRPr="00184368">
        <w:rPr>
          <w:rFonts w:asciiTheme="majorHAnsi" w:hAnsiTheme="majorHAnsi"/>
          <w:b/>
          <w:sz w:val="22"/>
          <w:szCs w:val="22"/>
        </w:rPr>
        <w:t>4</w:t>
      </w:r>
    </w:p>
    <w:p w14:paraId="4843A2D1" w14:textId="77777777" w:rsidR="00B60DA2" w:rsidRPr="00184368" w:rsidRDefault="00C0657B">
      <w:pPr>
        <w:spacing w:line="240" w:lineRule="exact"/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For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ula</w:t>
      </w:r>
      <w:r w:rsidRPr="00184368">
        <w:rPr>
          <w:rFonts w:asciiTheme="majorHAnsi" w:hAnsiTheme="majorHAnsi"/>
          <w:spacing w:val="1"/>
          <w:sz w:val="22"/>
          <w:szCs w:val="22"/>
        </w:rPr>
        <w:t>t</w:t>
      </w:r>
      <w:r w:rsidRPr="00184368">
        <w:rPr>
          <w:rFonts w:asciiTheme="majorHAnsi" w:hAnsiTheme="majorHAnsi"/>
          <w:sz w:val="22"/>
          <w:szCs w:val="22"/>
        </w:rPr>
        <w:t>ed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patient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scenar</w:t>
      </w:r>
      <w:r w:rsidRPr="00184368">
        <w:rPr>
          <w:rFonts w:asciiTheme="majorHAnsi" w:hAnsiTheme="majorHAnsi"/>
          <w:spacing w:val="1"/>
          <w:sz w:val="22"/>
          <w:szCs w:val="22"/>
        </w:rPr>
        <w:t>io</w:t>
      </w:r>
      <w:r w:rsidRPr="00184368">
        <w:rPr>
          <w:rFonts w:asciiTheme="majorHAnsi" w:hAnsiTheme="majorHAnsi"/>
          <w:sz w:val="22"/>
          <w:szCs w:val="22"/>
        </w:rPr>
        <w:t>s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with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medications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for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students</w:t>
      </w:r>
    </w:p>
    <w:p w14:paraId="65CA12A7" w14:textId="77777777" w:rsidR="00B60DA2" w:rsidRPr="00184368" w:rsidRDefault="00C0657B">
      <w:pPr>
        <w:spacing w:line="240" w:lineRule="exact"/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Trained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students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on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</w:t>
      </w:r>
      <w:r w:rsidRPr="00184368">
        <w:rPr>
          <w:rFonts w:asciiTheme="majorHAnsi" w:hAnsiTheme="majorHAnsi"/>
          <w:spacing w:val="-1"/>
          <w:sz w:val="22"/>
          <w:szCs w:val="22"/>
        </w:rPr>
        <w:t>r</w:t>
      </w:r>
      <w:r w:rsidRPr="00184368">
        <w:rPr>
          <w:rFonts w:asciiTheme="majorHAnsi" w:hAnsiTheme="majorHAnsi"/>
          <w:sz w:val="22"/>
          <w:szCs w:val="22"/>
        </w:rPr>
        <w:t>oper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counseling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</w:t>
      </w:r>
      <w:r w:rsidRPr="00184368">
        <w:rPr>
          <w:rFonts w:asciiTheme="majorHAnsi" w:hAnsiTheme="majorHAnsi"/>
          <w:spacing w:val="-2"/>
          <w:sz w:val="22"/>
          <w:szCs w:val="22"/>
        </w:rPr>
        <w:t>e</w:t>
      </w:r>
      <w:r w:rsidRPr="00184368">
        <w:rPr>
          <w:rFonts w:asciiTheme="majorHAnsi" w:hAnsiTheme="majorHAnsi"/>
          <w:sz w:val="22"/>
          <w:szCs w:val="22"/>
        </w:rPr>
        <w:t>chniques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and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correct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medication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data</w:t>
      </w:r>
    </w:p>
    <w:p w14:paraId="143A6BA2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  <w:sectPr w:rsidR="00B60DA2" w:rsidRPr="00184368">
          <w:footerReference w:type="default" r:id="rId24"/>
          <w:pgSz w:w="12240" w:h="15840"/>
          <w:pgMar w:top="1180" w:right="800" w:bottom="280" w:left="1040" w:header="0" w:footer="779" w:gutter="0"/>
          <w:pgNumType w:start="2"/>
          <w:cols w:space="720"/>
        </w:sect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</w:t>
      </w:r>
      <w:r w:rsidRPr="00184368">
        <w:rPr>
          <w:rFonts w:asciiTheme="majorHAnsi" w:hAnsiTheme="majorHAnsi"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onstra</w:t>
      </w:r>
      <w:r w:rsidRPr="00184368">
        <w:rPr>
          <w:rFonts w:asciiTheme="majorHAnsi" w:hAnsiTheme="majorHAnsi"/>
          <w:spacing w:val="1"/>
          <w:sz w:val="22"/>
          <w:szCs w:val="22"/>
        </w:rPr>
        <w:t>te</w:t>
      </w:r>
      <w:r w:rsidRPr="00184368">
        <w:rPr>
          <w:rFonts w:asciiTheme="majorHAnsi" w:hAnsiTheme="majorHAnsi"/>
          <w:sz w:val="22"/>
          <w:szCs w:val="22"/>
        </w:rPr>
        <w:t>d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correct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use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specific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medication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devices</w:t>
      </w:r>
    </w:p>
    <w:p w14:paraId="203FECF6" w14:textId="77777777" w:rsidR="00B60DA2" w:rsidRPr="00184368" w:rsidRDefault="00C0657B">
      <w:pPr>
        <w:spacing w:before="66"/>
        <w:ind w:left="112" w:right="195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</w:rPr>
        <w:lastRenderedPageBreak/>
        <w:t>First</w:t>
      </w:r>
      <w:r w:rsidRPr="0018436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Year</w:t>
      </w:r>
      <w:r w:rsidRPr="0018436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I</w:t>
      </w:r>
      <w:r w:rsidRPr="00184368">
        <w:rPr>
          <w:rFonts w:asciiTheme="majorHAnsi" w:hAnsiTheme="majorHAnsi"/>
          <w:b/>
          <w:sz w:val="22"/>
          <w:szCs w:val="22"/>
        </w:rPr>
        <w:t>nformation</w:t>
      </w:r>
      <w:r w:rsidRPr="00184368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 xml:space="preserve">Instructor  </w:t>
      </w:r>
      <w:r w:rsidRPr="00184368">
        <w:rPr>
          <w:rFonts w:asciiTheme="majorHAnsi" w:hAnsiTheme="majorHAnsi"/>
          <w:b/>
          <w:spacing w:val="46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The</w:t>
      </w:r>
      <w:r w:rsidRPr="00184368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Univers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i</w:t>
      </w:r>
      <w:r w:rsidRPr="00184368">
        <w:rPr>
          <w:rFonts w:asciiTheme="majorHAnsi" w:hAnsiTheme="majorHAnsi"/>
          <w:b/>
          <w:sz w:val="22"/>
          <w:szCs w:val="22"/>
        </w:rPr>
        <w:t>ty</w:t>
      </w:r>
      <w:r w:rsidRPr="00184368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of</w:t>
      </w:r>
      <w:r w:rsidRPr="0018436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 xml:space="preserve">Toledo                         </w:t>
      </w:r>
      <w:r w:rsidRPr="00184368">
        <w:rPr>
          <w:rFonts w:asciiTheme="majorHAnsi" w:hAnsiTheme="majorHAnsi"/>
          <w:b/>
          <w:spacing w:val="9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Toledo,</w:t>
      </w:r>
      <w:r w:rsidRPr="00184368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OH Fall,</w:t>
      </w:r>
      <w:r w:rsidRPr="00184368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b/>
          <w:sz w:val="22"/>
          <w:szCs w:val="22"/>
        </w:rPr>
        <w:t>2</w:t>
      </w:r>
      <w:r w:rsidRPr="00184368">
        <w:rPr>
          <w:rFonts w:asciiTheme="majorHAnsi" w:hAnsiTheme="majorHAnsi"/>
          <w:b/>
          <w:spacing w:val="-1"/>
          <w:sz w:val="22"/>
          <w:szCs w:val="22"/>
        </w:rPr>
        <w:t>0</w:t>
      </w:r>
      <w:r w:rsidRPr="00184368">
        <w:rPr>
          <w:rFonts w:asciiTheme="majorHAnsi" w:hAnsiTheme="majorHAnsi"/>
          <w:b/>
          <w:sz w:val="22"/>
          <w:szCs w:val="22"/>
        </w:rPr>
        <w:t>01</w:t>
      </w:r>
    </w:p>
    <w:p w14:paraId="4F725B4E" w14:textId="77777777" w:rsidR="00B60DA2" w:rsidRPr="00184368" w:rsidRDefault="00C0657B">
      <w:pPr>
        <w:spacing w:line="240" w:lineRule="exact"/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proved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communication</w:t>
      </w:r>
      <w:r w:rsidRPr="00184368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skills</w:t>
      </w:r>
    </w:p>
    <w:p w14:paraId="7125932E" w14:textId="77777777" w:rsidR="00B60DA2" w:rsidRPr="00184368" w:rsidRDefault="00C0657B">
      <w:pPr>
        <w:spacing w:line="240" w:lineRule="exact"/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Led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students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“getting-to-know</w:t>
      </w:r>
      <w:r w:rsidRPr="00184368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pacing w:val="-1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u”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activities</w:t>
      </w:r>
    </w:p>
    <w:p w14:paraId="498C2F5E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Expressed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1"/>
          <w:sz w:val="22"/>
          <w:szCs w:val="22"/>
        </w:rPr>
        <w:t>i</w:t>
      </w:r>
      <w:r w:rsidRPr="00184368">
        <w:rPr>
          <w:rFonts w:asciiTheme="majorHAnsi" w:hAnsiTheme="majorHAnsi"/>
          <w:sz w:val="22"/>
          <w:szCs w:val="22"/>
        </w:rPr>
        <w:t>mportant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tips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f</w:t>
      </w:r>
      <w:r w:rsidRPr="00184368">
        <w:rPr>
          <w:rFonts w:asciiTheme="majorHAnsi" w:hAnsiTheme="majorHAnsi"/>
          <w:spacing w:val="1"/>
          <w:sz w:val="22"/>
          <w:szCs w:val="22"/>
        </w:rPr>
        <w:t>o</w:t>
      </w:r>
      <w:r w:rsidRPr="00184368">
        <w:rPr>
          <w:rFonts w:asciiTheme="majorHAnsi" w:hAnsiTheme="majorHAnsi"/>
          <w:sz w:val="22"/>
          <w:szCs w:val="22"/>
        </w:rPr>
        <w:t>r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surviv</w:t>
      </w:r>
      <w:r w:rsidRPr="00184368">
        <w:rPr>
          <w:rFonts w:asciiTheme="majorHAnsi" w:hAnsiTheme="majorHAnsi"/>
          <w:spacing w:val="-1"/>
          <w:sz w:val="22"/>
          <w:szCs w:val="22"/>
        </w:rPr>
        <w:t>i</w:t>
      </w:r>
      <w:r w:rsidRPr="00184368">
        <w:rPr>
          <w:rFonts w:asciiTheme="majorHAnsi" w:hAnsiTheme="majorHAnsi"/>
          <w:sz w:val="22"/>
          <w:szCs w:val="22"/>
        </w:rPr>
        <w:t>ng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your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first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e</w:t>
      </w:r>
      <w:r w:rsidRPr="00184368">
        <w:rPr>
          <w:rFonts w:asciiTheme="majorHAnsi" w:hAnsiTheme="majorHAnsi"/>
          <w:spacing w:val="-1"/>
          <w:sz w:val="22"/>
          <w:szCs w:val="22"/>
        </w:rPr>
        <w:t>a</w:t>
      </w:r>
      <w:r w:rsidRPr="00184368">
        <w:rPr>
          <w:rFonts w:asciiTheme="majorHAnsi" w:hAnsiTheme="majorHAnsi"/>
          <w:sz w:val="22"/>
          <w:szCs w:val="22"/>
        </w:rPr>
        <w:t>r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the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college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phar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acy</w:t>
      </w:r>
    </w:p>
    <w:p w14:paraId="2201F31B" w14:textId="77777777" w:rsidR="00B60DA2" w:rsidRPr="00184368" w:rsidRDefault="00B60DA2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3FD81100" w14:textId="77777777" w:rsidR="00B60DA2" w:rsidRPr="00184368" w:rsidRDefault="00C0657B">
      <w:pPr>
        <w:tabs>
          <w:tab w:val="left" w:pos="10180"/>
        </w:tabs>
        <w:ind w:left="11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  <w:u w:color="000000"/>
        </w:rPr>
        <w:t>ASSOCIA</w:t>
      </w:r>
      <w:r w:rsidRPr="00184368">
        <w:rPr>
          <w:rFonts w:asciiTheme="majorHAnsi" w:hAnsiTheme="majorHAnsi"/>
          <w:b/>
          <w:spacing w:val="1"/>
          <w:sz w:val="22"/>
          <w:szCs w:val="22"/>
          <w:u w:color="000000"/>
        </w:rPr>
        <w:t>T</w:t>
      </w:r>
      <w:r w:rsidRPr="00184368">
        <w:rPr>
          <w:rFonts w:asciiTheme="majorHAnsi" w:hAnsiTheme="majorHAnsi"/>
          <w:b/>
          <w:sz w:val="22"/>
          <w:szCs w:val="22"/>
          <w:u w:color="000000"/>
        </w:rPr>
        <w:t xml:space="preserve">IONS </w:t>
      </w:r>
      <w:r w:rsidRPr="00184368">
        <w:rPr>
          <w:rFonts w:asciiTheme="majorHAnsi" w:hAnsiTheme="majorHAnsi"/>
          <w:b/>
          <w:sz w:val="22"/>
          <w:szCs w:val="22"/>
          <w:u w:color="000000"/>
        </w:rPr>
        <w:tab/>
      </w:r>
    </w:p>
    <w:p w14:paraId="5F10FDB2" w14:textId="77777777" w:rsidR="00B60DA2" w:rsidRPr="00184368" w:rsidRDefault="00C0657B">
      <w:pPr>
        <w:spacing w:before="90"/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Acade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y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Students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of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P</w:t>
      </w:r>
      <w:r w:rsidRPr="00184368">
        <w:rPr>
          <w:rFonts w:asciiTheme="majorHAnsi" w:hAnsiTheme="majorHAnsi"/>
          <w:spacing w:val="1"/>
          <w:sz w:val="22"/>
          <w:szCs w:val="22"/>
        </w:rPr>
        <w:t>h</w:t>
      </w:r>
      <w:r w:rsidRPr="00184368">
        <w:rPr>
          <w:rFonts w:asciiTheme="majorHAnsi" w:hAnsiTheme="majorHAnsi"/>
          <w:sz w:val="22"/>
          <w:szCs w:val="22"/>
        </w:rPr>
        <w:t>ar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ac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Fall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19</w:t>
      </w:r>
      <w:r w:rsidRPr="00184368">
        <w:rPr>
          <w:rFonts w:asciiTheme="majorHAnsi" w:hAnsiTheme="majorHAnsi"/>
          <w:spacing w:val="-1"/>
          <w:sz w:val="22"/>
          <w:szCs w:val="22"/>
        </w:rPr>
        <w:t>9</w:t>
      </w:r>
      <w:r w:rsidRPr="00184368">
        <w:rPr>
          <w:rFonts w:asciiTheme="majorHAnsi" w:hAnsiTheme="majorHAnsi"/>
          <w:sz w:val="22"/>
          <w:szCs w:val="22"/>
        </w:rPr>
        <w:t>9</w:t>
      </w:r>
    </w:p>
    <w:p w14:paraId="29E1878F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Alpha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Phi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Omega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Service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Fraternit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2</w:t>
      </w:r>
      <w:r w:rsidRPr="00184368">
        <w:rPr>
          <w:rFonts w:asciiTheme="majorHAnsi" w:hAnsiTheme="majorHAnsi"/>
          <w:sz w:val="22"/>
          <w:szCs w:val="22"/>
        </w:rPr>
        <w:t>000</w:t>
      </w:r>
    </w:p>
    <w:p w14:paraId="4C1A3005" w14:textId="77777777" w:rsidR="00B60DA2" w:rsidRPr="00184368" w:rsidRDefault="00C0657B">
      <w:pPr>
        <w:spacing w:line="240" w:lineRule="exact"/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Leadership</w:t>
      </w:r>
      <w:r w:rsidRPr="0018436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UT,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19</w:t>
      </w:r>
      <w:r w:rsidRPr="00184368">
        <w:rPr>
          <w:rFonts w:asciiTheme="majorHAnsi" w:hAnsiTheme="majorHAnsi"/>
          <w:spacing w:val="-1"/>
          <w:sz w:val="22"/>
          <w:szCs w:val="22"/>
        </w:rPr>
        <w:t>9</w:t>
      </w:r>
      <w:r w:rsidRPr="00184368">
        <w:rPr>
          <w:rFonts w:asciiTheme="majorHAnsi" w:hAnsiTheme="majorHAnsi"/>
          <w:sz w:val="22"/>
          <w:szCs w:val="22"/>
        </w:rPr>
        <w:t>9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–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2</w:t>
      </w:r>
      <w:r w:rsidRPr="00184368">
        <w:rPr>
          <w:rFonts w:asciiTheme="majorHAnsi" w:hAnsiTheme="majorHAnsi"/>
          <w:spacing w:val="-1"/>
          <w:sz w:val="22"/>
          <w:szCs w:val="22"/>
        </w:rPr>
        <w:t>0</w:t>
      </w:r>
      <w:r w:rsidRPr="00184368">
        <w:rPr>
          <w:rFonts w:asciiTheme="majorHAnsi" w:hAnsiTheme="majorHAnsi"/>
          <w:sz w:val="22"/>
          <w:szCs w:val="22"/>
        </w:rPr>
        <w:t>03</w:t>
      </w:r>
    </w:p>
    <w:p w14:paraId="23B11D10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Alpha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Zeta</w:t>
      </w:r>
      <w:r w:rsidRPr="0018436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Omega,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2000-</w:t>
      </w:r>
      <w:r w:rsidRPr="00184368">
        <w:rPr>
          <w:rFonts w:asciiTheme="majorHAnsi" w:hAnsiTheme="majorHAnsi"/>
          <w:spacing w:val="-1"/>
          <w:sz w:val="22"/>
          <w:szCs w:val="22"/>
        </w:rPr>
        <w:t>2</w:t>
      </w:r>
      <w:r w:rsidRPr="00184368">
        <w:rPr>
          <w:rFonts w:asciiTheme="majorHAnsi" w:hAnsiTheme="majorHAnsi"/>
          <w:sz w:val="22"/>
          <w:szCs w:val="22"/>
        </w:rPr>
        <w:t>002</w:t>
      </w:r>
    </w:p>
    <w:p w14:paraId="5CB4C235" w14:textId="77777777" w:rsidR="00B60DA2" w:rsidRPr="00184368" w:rsidRDefault="00C0657B">
      <w:pPr>
        <w:ind w:left="47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 xml:space="preserve">   </w:t>
      </w:r>
      <w:r w:rsidRPr="0018436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Golden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Key</w:t>
      </w:r>
      <w:r w:rsidRPr="0018436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National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Honor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Socie</w:t>
      </w:r>
      <w:r w:rsidRPr="00184368">
        <w:rPr>
          <w:rFonts w:asciiTheme="majorHAnsi" w:hAnsiTheme="majorHAnsi"/>
          <w:spacing w:val="-1"/>
          <w:sz w:val="22"/>
          <w:szCs w:val="22"/>
        </w:rPr>
        <w:t>t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,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pacing w:val="-1"/>
          <w:sz w:val="22"/>
          <w:szCs w:val="22"/>
        </w:rPr>
        <w:t>20</w:t>
      </w:r>
      <w:r w:rsidRPr="00184368">
        <w:rPr>
          <w:rFonts w:asciiTheme="majorHAnsi" w:hAnsiTheme="majorHAnsi"/>
          <w:sz w:val="22"/>
          <w:szCs w:val="22"/>
        </w:rPr>
        <w:t>00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–</w:t>
      </w:r>
      <w:r w:rsidRPr="0018436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20</w:t>
      </w:r>
      <w:r w:rsidRPr="00184368">
        <w:rPr>
          <w:rFonts w:asciiTheme="majorHAnsi" w:hAnsiTheme="majorHAnsi"/>
          <w:spacing w:val="-1"/>
          <w:sz w:val="22"/>
          <w:szCs w:val="22"/>
        </w:rPr>
        <w:t>0</w:t>
      </w:r>
      <w:r w:rsidRPr="00184368">
        <w:rPr>
          <w:rFonts w:asciiTheme="majorHAnsi" w:hAnsiTheme="majorHAnsi"/>
          <w:sz w:val="22"/>
          <w:szCs w:val="22"/>
        </w:rPr>
        <w:t>3</w:t>
      </w:r>
    </w:p>
    <w:p w14:paraId="1D8B4B77" w14:textId="77777777" w:rsidR="00B60DA2" w:rsidRPr="00184368" w:rsidRDefault="00B60DA2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03DAD067" w14:textId="77777777" w:rsidR="00B60DA2" w:rsidRPr="00184368" w:rsidRDefault="00C0657B">
      <w:pPr>
        <w:ind w:left="11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pict w14:anchorId="21BC04B6">
          <v:group id="_x0000_s1028" style="position:absolute;left:0;text-align:left;margin-left:57.6pt;margin-top:16.55pt;width:7in;height:0;z-index:-251656704;mso-position-horizontal-relative:page" coordorigin="1152,331" coordsize="10080,0">
            <v:shape id="_x0000_s1029" style="position:absolute;left:1152;top:331;width:10080;height:0" coordorigin="1152,331" coordsize="10080,0" path="m1152,331r10080,e" filled="f" strokeweight="1.98pt">
              <v:path arrowok="t"/>
            </v:shape>
            <w10:wrap anchorx="page"/>
          </v:group>
        </w:pict>
      </w:r>
      <w:r w:rsidRPr="00184368">
        <w:rPr>
          <w:rFonts w:asciiTheme="majorHAnsi" w:hAnsiTheme="majorHAnsi"/>
          <w:b/>
          <w:sz w:val="22"/>
          <w:szCs w:val="22"/>
        </w:rPr>
        <w:t>COMPUT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b/>
          <w:sz w:val="22"/>
          <w:szCs w:val="22"/>
        </w:rPr>
        <w:t>R SKILLS</w:t>
      </w:r>
    </w:p>
    <w:p w14:paraId="7C79AD6C" w14:textId="77777777" w:rsidR="00B60DA2" w:rsidRPr="00184368" w:rsidRDefault="00C0657B">
      <w:pPr>
        <w:spacing w:before="89"/>
        <w:ind w:left="11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t>Word,</w:t>
      </w:r>
      <w:r w:rsidRPr="0018436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Excel,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PowerPoint,</w:t>
      </w:r>
      <w:r w:rsidRPr="0018436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Internet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Explorer,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CRX</w:t>
      </w:r>
      <w:r w:rsidRPr="0018436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ph</w:t>
      </w:r>
      <w:r w:rsidRPr="00184368">
        <w:rPr>
          <w:rFonts w:asciiTheme="majorHAnsi" w:hAnsiTheme="majorHAnsi"/>
          <w:spacing w:val="1"/>
          <w:sz w:val="22"/>
          <w:szCs w:val="22"/>
        </w:rPr>
        <w:t>ar</w:t>
      </w:r>
      <w:r w:rsidRPr="00184368">
        <w:rPr>
          <w:rFonts w:asciiTheme="majorHAnsi" w:hAnsiTheme="majorHAnsi"/>
          <w:spacing w:val="-2"/>
          <w:sz w:val="22"/>
          <w:szCs w:val="22"/>
        </w:rPr>
        <w:t>m</w:t>
      </w:r>
      <w:r w:rsidRPr="00184368">
        <w:rPr>
          <w:rFonts w:asciiTheme="majorHAnsi" w:hAnsiTheme="majorHAnsi"/>
          <w:sz w:val="22"/>
          <w:szCs w:val="22"/>
        </w:rPr>
        <w:t>acy</w:t>
      </w:r>
      <w:r w:rsidRPr="0018436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s</w:t>
      </w:r>
      <w:r w:rsidRPr="00184368">
        <w:rPr>
          <w:rFonts w:asciiTheme="majorHAnsi" w:hAnsiTheme="majorHAnsi"/>
          <w:spacing w:val="2"/>
          <w:sz w:val="22"/>
          <w:szCs w:val="22"/>
        </w:rPr>
        <w:t>y</w:t>
      </w:r>
      <w:r w:rsidRPr="00184368">
        <w:rPr>
          <w:rFonts w:asciiTheme="majorHAnsi" w:hAnsiTheme="majorHAnsi"/>
          <w:sz w:val="22"/>
          <w:szCs w:val="22"/>
        </w:rPr>
        <w:t>stem</w:t>
      </w:r>
    </w:p>
    <w:p w14:paraId="62FEF64D" w14:textId="77777777" w:rsidR="00B60DA2" w:rsidRPr="00184368" w:rsidRDefault="00B60DA2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p w14:paraId="6A3BE1BB" w14:textId="77777777" w:rsidR="00B60DA2" w:rsidRPr="00184368" w:rsidRDefault="00C0657B">
      <w:pPr>
        <w:ind w:left="11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b/>
          <w:sz w:val="22"/>
          <w:szCs w:val="22"/>
        </w:rPr>
        <w:t>REF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b/>
          <w:sz w:val="22"/>
          <w:szCs w:val="22"/>
        </w:rPr>
        <w:t>R</w:t>
      </w:r>
      <w:r w:rsidRPr="00184368">
        <w:rPr>
          <w:rFonts w:asciiTheme="majorHAnsi" w:hAnsiTheme="majorHAnsi"/>
          <w:b/>
          <w:spacing w:val="1"/>
          <w:sz w:val="22"/>
          <w:szCs w:val="22"/>
        </w:rPr>
        <w:t>E</w:t>
      </w:r>
      <w:r w:rsidRPr="00184368">
        <w:rPr>
          <w:rFonts w:asciiTheme="majorHAnsi" w:hAnsiTheme="majorHAnsi"/>
          <w:b/>
          <w:sz w:val="22"/>
          <w:szCs w:val="22"/>
        </w:rPr>
        <w:t>NCES</w:t>
      </w:r>
    </w:p>
    <w:p w14:paraId="164FA325" w14:textId="77777777" w:rsidR="00B60DA2" w:rsidRPr="00184368" w:rsidRDefault="00C0657B">
      <w:pPr>
        <w:spacing w:before="90"/>
        <w:ind w:left="112"/>
        <w:rPr>
          <w:rFonts w:asciiTheme="majorHAnsi" w:hAnsiTheme="majorHAnsi"/>
          <w:sz w:val="22"/>
          <w:szCs w:val="22"/>
        </w:rPr>
      </w:pPr>
      <w:r w:rsidRPr="00184368">
        <w:rPr>
          <w:rFonts w:asciiTheme="majorHAnsi" w:hAnsiTheme="majorHAnsi"/>
          <w:sz w:val="22"/>
          <w:szCs w:val="22"/>
        </w:rPr>
        <w:pict w14:anchorId="450D8E1D">
          <v:group id="_x0000_s1026" style="position:absolute;left:0;text-align:left;margin-left:57.6pt;margin-top:4.05pt;width:7in;height:0;z-index:-251655680;mso-position-horizontal-relative:page" coordorigin="1152,81" coordsize="10080,0">
            <v:shape id="_x0000_s1027" style="position:absolute;left:1152;top:81;width:10080;height:0" coordorigin="1152,81" coordsize="10080,0" path="m1152,81r10080,e" filled="f" strokeweight="1.98pt">
              <v:path arrowok="t"/>
            </v:shape>
            <w10:wrap anchorx="page"/>
          </v:group>
        </w:pict>
      </w:r>
      <w:r w:rsidRPr="00184368">
        <w:rPr>
          <w:rFonts w:asciiTheme="majorHAnsi" w:hAnsiTheme="majorHAnsi"/>
          <w:sz w:val="22"/>
          <w:szCs w:val="22"/>
        </w:rPr>
        <w:t>Available</w:t>
      </w:r>
      <w:r w:rsidRPr="0018436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upon</w:t>
      </w:r>
      <w:r w:rsidRPr="0018436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184368">
        <w:rPr>
          <w:rFonts w:asciiTheme="majorHAnsi" w:hAnsiTheme="majorHAnsi"/>
          <w:sz w:val="22"/>
          <w:szCs w:val="22"/>
        </w:rPr>
        <w:t>request</w:t>
      </w:r>
    </w:p>
    <w:sectPr w:rsidR="00B60DA2" w:rsidRPr="00184368">
      <w:pgSz w:w="12240" w:h="15840"/>
      <w:pgMar w:top="940" w:right="800" w:bottom="280" w:left="1040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7CBEF" w14:textId="77777777" w:rsidR="00C0657B" w:rsidRDefault="00C0657B">
      <w:r>
        <w:separator/>
      </w:r>
    </w:p>
  </w:endnote>
  <w:endnote w:type="continuationSeparator" w:id="0">
    <w:p w14:paraId="1F257EDC" w14:textId="77777777" w:rsidR="00C0657B" w:rsidRDefault="00C06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E281D" w14:textId="77777777" w:rsidR="00B60DA2" w:rsidRDefault="00C0657B">
    <w:pPr>
      <w:spacing w:line="200" w:lineRule="exact"/>
    </w:pPr>
    <w:r>
      <w:pict w14:anchorId="480CE52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3.8pt;margin-top:738.3pt;width:54.7pt;height:12pt;z-index:-251658752;mso-position-horizontal-relative:page;mso-position-vertical-relative:page" filled="f" stroked="f">
          <v:textbox inset="0,0,0,0">
            <w:txbxContent>
              <w:p w14:paraId="31C00181" w14:textId="77777777" w:rsidR="00B60DA2" w:rsidRDefault="00C0657B">
                <w:pPr>
                  <w:spacing w:line="220" w:lineRule="exact"/>
                  <w:ind w:left="20"/>
                </w:pPr>
                <w:r>
                  <w:t xml:space="preserve">L. Brown -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4CE2F4" w14:textId="77777777" w:rsidR="00C0657B" w:rsidRDefault="00C0657B">
      <w:r>
        <w:separator/>
      </w:r>
    </w:p>
  </w:footnote>
  <w:footnote w:type="continuationSeparator" w:id="0">
    <w:p w14:paraId="09ABE7E0" w14:textId="77777777" w:rsidR="00C0657B" w:rsidRDefault="00C06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B42BC4"/>
    <w:multiLevelType w:val="multilevel"/>
    <w:tmpl w:val="8C8EB0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A2"/>
    <w:rsid w:val="00184368"/>
    <w:rsid w:val="00B60DA2"/>
    <w:rsid w:val="00C0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D48D884"/>
  <w15:docId w15:val="{83E11157-61D7-4ECF-BE29-8A2DB8CC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eers.ucr.edu/Students/Graduates/CV/index.html" TargetMode="External"/><Relationship Id="rId13" Type="http://schemas.openxmlformats.org/officeDocument/2006/relationships/hyperlink" Target="http://www.free-resume-tips.com/resumetips/curriclm.html" TargetMode="External"/><Relationship Id="rId18" Type="http://schemas.openxmlformats.org/officeDocument/2006/relationships/hyperlink" Target="http://www.ufps.edu/cv.ht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utexas.edu/research/eureka/resources/vitae/index.php" TargetMode="External"/><Relationship Id="rId7" Type="http://schemas.openxmlformats.org/officeDocument/2006/relationships/hyperlink" Target="http://www.student-services.utoledo.edu/career" TargetMode="External"/><Relationship Id="rId12" Type="http://schemas.openxmlformats.org/officeDocument/2006/relationships/hyperlink" Target="http://www.physicianboard.com/cv.php3" TargetMode="External"/><Relationship Id="rId17" Type="http://schemas.openxmlformats.org/officeDocument/2006/relationships/hyperlink" Target="http://www.handsoncv.co.uk/subadvice.asp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quintcareers.com/curriculum_vitae.html" TargetMode="External"/><Relationship Id="rId20" Type="http://schemas.openxmlformats.org/officeDocument/2006/relationships/hyperlink" Target="http://ucdavis.placementmanual.com/resume/resume-20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ecruit.sciencemag.org/feature/advice/cvsource.shl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technicaljobsearch.com/resumes/center_7.html" TargetMode="External"/><Relationship Id="rId23" Type="http://schemas.openxmlformats.org/officeDocument/2006/relationships/hyperlink" Target="mailto:lbrown25@hotmail.com" TargetMode="External"/><Relationship Id="rId10" Type="http://schemas.openxmlformats.org/officeDocument/2006/relationships/hyperlink" Target="http://www.hsph.harvard.edu/careers/guide-samplecv.html" TargetMode="External"/><Relationship Id="rId19" Type="http://schemas.openxmlformats.org/officeDocument/2006/relationships/hyperlink" Target="http://www.uky.edu/Libraries/ptvit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sych.hanover.edu/handbook/vita2.html" TargetMode="External"/><Relationship Id="rId14" Type="http://schemas.openxmlformats.org/officeDocument/2006/relationships/hyperlink" Target="http://www.unf.edu/dept/cdc/publications/curriculum/welcome.htm" TargetMode="External"/><Relationship Id="rId22" Type="http://schemas.openxmlformats.org/officeDocument/2006/relationships/hyperlink" Target="mailto:pharmacystudent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3365</Words>
  <Characters>19184</Characters>
  <Application>Microsoft Office Word</Application>
  <DocSecurity>0</DocSecurity>
  <Lines>159</Lines>
  <Paragraphs>45</Paragraphs>
  <ScaleCrop>false</ScaleCrop>
  <Company/>
  <LinksUpToDate>false</LinksUpToDate>
  <CharactersWithSpaces>22504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2021-03-20T11:33:00Z</dcterms:created>
  <dcterms:modified xsi:type="dcterms:W3CDTF">2021-03-20T11:47:00Z</dcterms:modified>
</cp:coreProperties>
</file>